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3D2" w:rsidRDefault="008B03D2" w:rsidP="00261D05">
      <w:pPr>
        <w:rPr>
          <w:rFonts w:ascii="Arial" w:hAnsi="Arial" w:cs="Arial"/>
          <w:sz w:val="48"/>
        </w:rPr>
      </w:pPr>
    </w:p>
    <w:p w:rsidR="008B03D2" w:rsidRPr="00BA3C58" w:rsidRDefault="008B03D2" w:rsidP="00261D05">
      <w:pPr>
        <w:jc w:val="center"/>
        <w:rPr>
          <w:rFonts w:ascii="Times New Roman" w:hAnsi="Times New Roman"/>
          <w:sz w:val="48"/>
        </w:rPr>
      </w:pPr>
      <w:r w:rsidRPr="006016F8">
        <w:rPr>
          <w:rFonts w:ascii="Times New Roman" w:hAnsi="Times New Roman"/>
          <w:sz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4.75pt;height:60.75pt">
            <v:shadow color="#868686"/>
            <v:textpath style="font-family:&quot;Arial&quot;;font-size:44pt;v-text-kern:t" trim="t" fitpath="t" string="БЮЛЛЕТЕНЬ"/>
          </v:shape>
        </w:pict>
      </w:r>
    </w:p>
    <w:p w:rsidR="008B03D2" w:rsidRPr="00BA3C58" w:rsidRDefault="008B03D2" w:rsidP="00261D05">
      <w:pPr>
        <w:rPr>
          <w:rFonts w:ascii="Times New Roman" w:hAnsi="Times New Roman"/>
          <w:sz w:val="48"/>
        </w:rPr>
      </w:pPr>
    </w:p>
    <w:p w:rsidR="008B03D2" w:rsidRPr="00BA3C58" w:rsidRDefault="008B03D2" w:rsidP="00261D05">
      <w:pPr>
        <w:jc w:val="center"/>
        <w:rPr>
          <w:rFonts w:ascii="Times New Roman" w:hAnsi="Times New Roman"/>
          <w:sz w:val="48"/>
        </w:rPr>
      </w:pPr>
    </w:p>
    <w:p w:rsidR="008B03D2" w:rsidRPr="00BA3C58" w:rsidRDefault="008B03D2" w:rsidP="00261D05">
      <w:pPr>
        <w:jc w:val="center"/>
        <w:rPr>
          <w:rFonts w:ascii="Times New Roman" w:hAnsi="Times New Roman"/>
          <w:b/>
          <w:i/>
          <w:sz w:val="48"/>
        </w:rPr>
      </w:pPr>
      <w:r w:rsidRPr="00BA3C58">
        <w:rPr>
          <w:rFonts w:ascii="Times New Roman" w:hAnsi="Times New Roman"/>
          <w:b/>
          <w:i/>
          <w:sz w:val="48"/>
        </w:rPr>
        <w:t>органов местного самоуправления</w:t>
      </w:r>
    </w:p>
    <w:p w:rsidR="008B03D2" w:rsidRPr="00BA3C58" w:rsidRDefault="008B03D2" w:rsidP="00261D05">
      <w:pPr>
        <w:jc w:val="center"/>
        <w:rPr>
          <w:rFonts w:ascii="Times New Roman" w:hAnsi="Times New Roman"/>
          <w:b/>
          <w:i/>
          <w:sz w:val="48"/>
        </w:rPr>
      </w:pPr>
      <w:r w:rsidRPr="00BA3C58">
        <w:rPr>
          <w:rFonts w:ascii="Times New Roman" w:hAnsi="Times New Roman"/>
          <w:b/>
          <w:i/>
          <w:sz w:val="48"/>
        </w:rPr>
        <w:t>Октябрьского сельсовета</w:t>
      </w:r>
    </w:p>
    <w:p w:rsidR="008B03D2" w:rsidRPr="00BA3C58" w:rsidRDefault="008B03D2" w:rsidP="00261D05">
      <w:pPr>
        <w:pStyle w:val="Heading1"/>
      </w:pPr>
      <w:r w:rsidRPr="00BA3C58">
        <w:t>Краснозерского района</w:t>
      </w:r>
    </w:p>
    <w:p w:rsidR="008B03D2" w:rsidRPr="00BA3C58" w:rsidRDefault="008B03D2" w:rsidP="00261D05">
      <w:pPr>
        <w:rPr>
          <w:rFonts w:ascii="Times New Roman" w:hAnsi="Times New Roman"/>
        </w:rPr>
      </w:pPr>
    </w:p>
    <w:p w:rsidR="008B03D2" w:rsidRPr="00BA3C58" w:rsidRDefault="008B03D2" w:rsidP="00261D05">
      <w:pPr>
        <w:rPr>
          <w:rFonts w:ascii="Times New Roman" w:hAnsi="Times New Roman"/>
          <w:b/>
          <w:i/>
          <w:sz w:val="48"/>
        </w:rPr>
      </w:pPr>
    </w:p>
    <w:p w:rsidR="008B03D2" w:rsidRPr="00BA3C58" w:rsidRDefault="008B03D2" w:rsidP="00261D05">
      <w:pPr>
        <w:rPr>
          <w:rFonts w:ascii="Times New Roman" w:hAnsi="Times New Roman"/>
          <w:b/>
          <w:i/>
          <w:sz w:val="48"/>
        </w:rPr>
      </w:pPr>
    </w:p>
    <w:p w:rsidR="008B03D2" w:rsidRPr="00BA3C58" w:rsidRDefault="008B03D2" w:rsidP="00261D05">
      <w:pPr>
        <w:rPr>
          <w:rFonts w:ascii="Times New Roman" w:hAnsi="Times New Roman"/>
          <w:b/>
          <w:i/>
          <w:sz w:val="48"/>
        </w:rPr>
      </w:pPr>
    </w:p>
    <w:p w:rsidR="008B03D2" w:rsidRPr="00BA3C58" w:rsidRDefault="008B03D2" w:rsidP="00261D05">
      <w:pPr>
        <w:rPr>
          <w:rFonts w:ascii="Times New Roman" w:hAnsi="Times New Roman"/>
          <w:b/>
          <w:i/>
          <w:sz w:val="48"/>
        </w:rPr>
      </w:pPr>
      <w:r>
        <w:rPr>
          <w:rFonts w:ascii="Times New Roman" w:hAnsi="Times New Roman"/>
          <w:b/>
          <w:i/>
          <w:sz w:val="48"/>
        </w:rPr>
        <w:t>№4</w:t>
      </w:r>
      <w:r w:rsidRPr="00BA3C58">
        <w:rPr>
          <w:rFonts w:ascii="Times New Roman" w:hAnsi="Times New Roman"/>
          <w:b/>
          <w:i/>
          <w:sz w:val="48"/>
        </w:rPr>
        <w:t xml:space="preserve">       </w:t>
      </w:r>
      <w:r>
        <w:rPr>
          <w:rFonts w:ascii="Times New Roman" w:hAnsi="Times New Roman"/>
          <w:b/>
          <w:i/>
          <w:sz w:val="48"/>
        </w:rPr>
        <w:t xml:space="preserve">                            24.03</w:t>
      </w:r>
      <w:r w:rsidRPr="00BA3C58">
        <w:rPr>
          <w:rFonts w:ascii="Times New Roman" w:hAnsi="Times New Roman"/>
          <w:b/>
          <w:i/>
          <w:sz w:val="48"/>
        </w:rPr>
        <w:t>.2016года</w:t>
      </w:r>
    </w:p>
    <w:p w:rsidR="008B03D2" w:rsidRPr="00BA3C58" w:rsidRDefault="008B03D2" w:rsidP="00261D05">
      <w:pPr>
        <w:rPr>
          <w:rFonts w:ascii="Times New Roman" w:hAnsi="Times New Roman"/>
          <w:b/>
          <w:i/>
          <w:sz w:val="48"/>
        </w:rPr>
      </w:pPr>
    </w:p>
    <w:p w:rsidR="008B03D2" w:rsidRPr="00BA3C58" w:rsidRDefault="008B03D2" w:rsidP="00261D05">
      <w:pPr>
        <w:rPr>
          <w:rFonts w:ascii="Times New Roman" w:hAnsi="Times New Roman"/>
          <w:b/>
          <w:i/>
          <w:sz w:val="48"/>
        </w:rPr>
      </w:pPr>
    </w:p>
    <w:p w:rsidR="008B03D2" w:rsidRPr="00BA3C58" w:rsidRDefault="008B03D2" w:rsidP="00261D05">
      <w:pPr>
        <w:rPr>
          <w:rFonts w:ascii="Times New Roman" w:hAnsi="Times New Roman"/>
          <w:b/>
          <w:i/>
          <w:sz w:val="48"/>
        </w:rPr>
      </w:pPr>
    </w:p>
    <w:p w:rsidR="008B03D2" w:rsidRDefault="008B03D2" w:rsidP="00261D05">
      <w:pPr>
        <w:jc w:val="center"/>
        <w:rPr>
          <w:rFonts w:ascii="Times New Roman" w:hAnsi="Times New Roman"/>
          <w:b/>
          <w:i/>
          <w:sz w:val="48"/>
        </w:rPr>
      </w:pPr>
      <w:r>
        <w:rPr>
          <w:rFonts w:ascii="Times New Roman" w:hAnsi="Times New Roman"/>
          <w:b/>
          <w:i/>
          <w:sz w:val="48"/>
        </w:rPr>
        <w:t>2016г</w:t>
      </w:r>
    </w:p>
    <w:p w:rsidR="008B03D2" w:rsidRDefault="008B03D2"/>
    <w:p w:rsidR="008B03D2" w:rsidRDefault="008B03D2">
      <w:r>
        <w:br w:type="page"/>
      </w:r>
    </w:p>
    <w:p w:rsidR="008B03D2" w:rsidRPr="00D85402" w:rsidRDefault="008B03D2" w:rsidP="00261D05">
      <w:pPr>
        <w:spacing w:after="0" w:line="240" w:lineRule="auto"/>
        <w:rPr>
          <w:rFonts w:ascii="Times New Roman" w:hAnsi="Times New Roman"/>
          <w:b/>
          <w:sz w:val="24"/>
          <w:szCs w:val="24"/>
        </w:rPr>
      </w:pPr>
      <w:r w:rsidRPr="00D85402">
        <w:rPr>
          <w:rFonts w:ascii="Times New Roman" w:hAnsi="Times New Roman"/>
          <w:b/>
          <w:sz w:val="24"/>
          <w:szCs w:val="24"/>
        </w:rPr>
        <w:t>Содержание:</w:t>
      </w:r>
    </w:p>
    <w:p w:rsidR="008B03D2" w:rsidRDefault="008B03D2" w:rsidP="00261D05">
      <w:pPr>
        <w:spacing w:after="0" w:line="240" w:lineRule="auto"/>
        <w:rPr>
          <w:b/>
        </w:rPr>
      </w:pPr>
    </w:p>
    <w:p w:rsidR="008B03D2" w:rsidRDefault="008B03D2" w:rsidP="00261D05">
      <w:pPr>
        <w:spacing w:after="0" w:line="240" w:lineRule="auto"/>
        <w:rPr>
          <w:b/>
        </w:rPr>
      </w:pPr>
    </w:p>
    <w:p w:rsidR="008B03D2" w:rsidRPr="00D34FD0" w:rsidRDefault="008B03D2" w:rsidP="00D34FD0">
      <w:pPr>
        <w:spacing w:after="0" w:line="240" w:lineRule="auto"/>
        <w:rPr>
          <w:rFonts w:ascii="Times New Roman" w:hAnsi="Times New Roman"/>
          <w:sz w:val="24"/>
          <w:szCs w:val="24"/>
        </w:rPr>
      </w:pPr>
      <w:r w:rsidRPr="00D34FD0">
        <w:rPr>
          <w:b/>
          <w:sz w:val="24"/>
          <w:szCs w:val="24"/>
        </w:rPr>
        <w:t>1</w:t>
      </w:r>
      <w:r w:rsidRPr="00D34FD0">
        <w:rPr>
          <w:sz w:val="24"/>
          <w:szCs w:val="24"/>
        </w:rPr>
        <w:t>.</w:t>
      </w:r>
      <w:r w:rsidRPr="00D34FD0">
        <w:rPr>
          <w:rFonts w:ascii="Times New Roman" w:hAnsi="Times New Roman"/>
          <w:b/>
          <w:sz w:val="24"/>
          <w:szCs w:val="24"/>
        </w:rPr>
        <w:t xml:space="preserve"> Решение восьмой  сессии от 23.03.2016г Совета депутатов Октябрьского сельсовета.</w:t>
      </w:r>
    </w:p>
    <w:p w:rsidR="008B03D2" w:rsidRPr="00D34FD0" w:rsidRDefault="008B03D2" w:rsidP="00D34FD0">
      <w:pPr>
        <w:pStyle w:val="NoSpacing"/>
        <w:rPr>
          <w:rFonts w:ascii="Times New Roman" w:hAnsi="Times New Roman"/>
          <w:sz w:val="24"/>
          <w:szCs w:val="24"/>
        </w:rPr>
      </w:pPr>
      <w:r w:rsidRPr="00D34FD0">
        <w:rPr>
          <w:rFonts w:ascii="Times New Roman" w:hAnsi="Times New Roman"/>
          <w:b/>
          <w:sz w:val="24"/>
          <w:szCs w:val="24"/>
        </w:rPr>
        <w:t xml:space="preserve">№38 от 23.03.2016г. </w:t>
      </w:r>
      <w:r w:rsidRPr="00D34FD0">
        <w:rPr>
          <w:rFonts w:ascii="Times New Roman" w:hAnsi="Times New Roman"/>
          <w:sz w:val="24"/>
          <w:szCs w:val="24"/>
        </w:rPr>
        <w:t xml:space="preserve"> Об утверждении Положения о представлении гражданами, претендующими на замещение муниципальных должностей Краснозерского района Новосибирской области, лицами, замещающими муниципальные должности Краснозерского района Новосибирской области, сведений о доходах, об имуществе и обязательствах имущественного характера</w:t>
      </w:r>
    </w:p>
    <w:p w:rsidR="008B03D2" w:rsidRPr="00D34FD0" w:rsidRDefault="008B03D2" w:rsidP="00D34FD0">
      <w:pPr>
        <w:spacing w:after="0" w:line="240" w:lineRule="auto"/>
        <w:ind w:right="-1"/>
        <w:jc w:val="both"/>
        <w:rPr>
          <w:rFonts w:ascii="Times New Roman" w:hAnsi="Times New Roman"/>
          <w:sz w:val="24"/>
          <w:szCs w:val="24"/>
        </w:rPr>
      </w:pPr>
      <w:r w:rsidRPr="00D34FD0">
        <w:rPr>
          <w:rFonts w:ascii="Times New Roman" w:hAnsi="Times New Roman"/>
          <w:b/>
          <w:sz w:val="24"/>
          <w:szCs w:val="24"/>
        </w:rPr>
        <w:t>№39 от 23.03.2016г.</w:t>
      </w:r>
      <w:r w:rsidRPr="00D34FD0">
        <w:rPr>
          <w:rFonts w:ascii="Times New Roman" w:hAnsi="Times New Roman"/>
          <w:sz w:val="24"/>
          <w:szCs w:val="24"/>
        </w:rPr>
        <w:t xml:space="preserve">  О внесении изменений в решение №23 пятой сессии Совета депутатов Октябрьского сельсовета Краснозерского района Новосибирской области от 23.12.2015 года  «О бюджете Октябрьского сельсовета Краснозерского района Новосибирской области на 2016 год и плановый период 2017 и 2018 годов» </w:t>
      </w:r>
    </w:p>
    <w:p w:rsidR="008B03D2" w:rsidRPr="00D34FD0" w:rsidRDefault="008B03D2" w:rsidP="00D34FD0">
      <w:pPr>
        <w:spacing w:after="0" w:line="240" w:lineRule="auto"/>
        <w:rPr>
          <w:rFonts w:ascii="Times New Roman" w:hAnsi="Times New Roman"/>
          <w:b/>
          <w:sz w:val="24"/>
          <w:szCs w:val="24"/>
        </w:rPr>
      </w:pPr>
    </w:p>
    <w:p w:rsidR="008B03D2" w:rsidRPr="00D34FD0" w:rsidRDefault="008B03D2" w:rsidP="00D34FD0">
      <w:pPr>
        <w:spacing w:after="0" w:line="240" w:lineRule="auto"/>
        <w:rPr>
          <w:b/>
          <w:sz w:val="24"/>
          <w:szCs w:val="24"/>
        </w:rPr>
      </w:pPr>
      <w:r w:rsidRPr="00D34FD0">
        <w:rPr>
          <w:sz w:val="24"/>
          <w:szCs w:val="24"/>
        </w:rPr>
        <w:t xml:space="preserve">2. </w:t>
      </w:r>
      <w:r w:rsidRPr="00D34FD0">
        <w:rPr>
          <w:b/>
          <w:sz w:val="24"/>
          <w:szCs w:val="24"/>
        </w:rPr>
        <w:t>Постановления:</w:t>
      </w:r>
    </w:p>
    <w:p w:rsidR="008B03D2" w:rsidRPr="00D34FD0" w:rsidRDefault="008B03D2" w:rsidP="00D34FD0">
      <w:pPr>
        <w:spacing w:after="0" w:line="240" w:lineRule="auto"/>
        <w:rPr>
          <w:rFonts w:ascii="Times New Roman" w:hAnsi="Times New Roman"/>
          <w:sz w:val="24"/>
          <w:szCs w:val="24"/>
        </w:rPr>
      </w:pPr>
    </w:p>
    <w:p w:rsidR="008B03D2" w:rsidRPr="00D34FD0" w:rsidRDefault="008B03D2" w:rsidP="00D34FD0">
      <w:pPr>
        <w:spacing w:after="0" w:line="240" w:lineRule="auto"/>
        <w:rPr>
          <w:rFonts w:ascii="Times New Roman" w:hAnsi="Times New Roman"/>
          <w:sz w:val="24"/>
          <w:szCs w:val="24"/>
        </w:rPr>
      </w:pPr>
      <w:r w:rsidRPr="00D34FD0">
        <w:rPr>
          <w:rFonts w:ascii="Times New Roman" w:hAnsi="Times New Roman"/>
          <w:sz w:val="24"/>
          <w:szCs w:val="24"/>
        </w:rPr>
        <w:t>От  26.02.2016г № 14 « О выделении денежных средств.»</w:t>
      </w:r>
    </w:p>
    <w:p w:rsidR="008B03D2" w:rsidRPr="00D34FD0" w:rsidRDefault="008B03D2" w:rsidP="00D34FD0">
      <w:pPr>
        <w:spacing w:after="0" w:line="240" w:lineRule="auto"/>
        <w:rPr>
          <w:rFonts w:ascii="Times New Roman" w:hAnsi="Times New Roman"/>
          <w:sz w:val="24"/>
          <w:szCs w:val="24"/>
        </w:rPr>
      </w:pPr>
      <w:r w:rsidRPr="00D34FD0">
        <w:rPr>
          <w:rFonts w:ascii="Times New Roman" w:hAnsi="Times New Roman"/>
          <w:sz w:val="24"/>
          <w:szCs w:val="24"/>
        </w:rPr>
        <w:t>От 29.02.2016г №15 «Об организации пропуска паводковых вод на территории МО Октябрьского сельсовета в 2016 году.»</w:t>
      </w:r>
    </w:p>
    <w:p w:rsidR="008B03D2" w:rsidRPr="00D34FD0" w:rsidRDefault="008B03D2" w:rsidP="00D34FD0">
      <w:pPr>
        <w:spacing w:after="0" w:line="240" w:lineRule="auto"/>
        <w:jc w:val="both"/>
        <w:rPr>
          <w:rFonts w:ascii="Times New Roman" w:hAnsi="Times New Roman"/>
          <w:sz w:val="24"/>
          <w:szCs w:val="24"/>
        </w:rPr>
      </w:pPr>
      <w:r>
        <w:rPr>
          <w:rFonts w:ascii="Times New Roman" w:hAnsi="Times New Roman"/>
          <w:sz w:val="24"/>
          <w:szCs w:val="24"/>
        </w:rPr>
        <w:t>От 03.03.2016г. №</w:t>
      </w:r>
      <w:r w:rsidRPr="00D34FD0">
        <w:rPr>
          <w:rFonts w:ascii="Times New Roman" w:hAnsi="Times New Roman"/>
          <w:sz w:val="24"/>
          <w:szCs w:val="24"/>
        </w:rPr>
        <w:t>16  О внесении изменений в постановление администрации от 29.01.2015 года № 12 «Об утверждении состава приемного эвакуационного пункта (ПЭП)»</w:t>
      </w:r>
    </w:p>
    <w:p w:rsidR="008B03D2" w:rsidRPr="00D34FD0" w:rsidRDefault="008B03D2" w:rsidP="00D34FD0">
      <w:pPr>
        <w:spacing w:after="0" w:line="240" w:lineRule="auto"/>
        <w:ind w:right="-1"/>
        <w:rPr>
          <w:rFonts w:ascii="Times New Roman" w:hAnsi="Times New Roman"/>
          <w:sz w:val="24"/>
          <w:szCs w:val="24"/>
        </w:rPr>
      </w:pPr>
      <w:r w:rsidRPr="00D34FD0">
        <w:rPr>
          <w:rFonts w:ascii="Times New Roman" w:hAnsi="Times New Roman"/>
          <w:sz w:val="24"/>
          <w:szCs w:val="24"/>
        </w:rPr>
        <w:t>От 03.03.2016г. № 16-п   О противодействии терроризму экстремистской деятельности на территории Октябрьского сельсовета Краснозерского района Новосибирской области</w:t>
      </w:r>
    </w:p>
    <w:p w:rsidR="008B03D2" w:rsidRPr="00D34FD0" w:rsidRDefault="008B03D2" w:rsidP="00D34FD0">
      <w:pPr>
        <w:spacing w:after="0" w:line="240" w:lineRule="auto"/>
        <w:jc w:val="both"/>
        <w:rPr>
          <w:rFonts w:ascii="Times New Roman" w:hAnsi="Times New Roman"/>
          <w:sz w:val="24"/>
          <w:szCs w:val="24"/>
        </w:rPr>
      </w:pPr>
      <w:r w:rsidRPr="00D34FD0">
        <w:rPr>
          <w:rFonts w:ascii="Times New Roman" w:hAnsi="Times New Roman"/>
          <w:sz w:val="24"/>
          <w:szCs w:val="24"/>
        </w:rPr>
        <w:t>От 11.03.2016г. № 17«О подготовке к отопительному сезону 2016-2017 гг.»</w:t>
      </w:r>
    </w:p>
    <w:p w:rsidR="008B03D2" w:rsidRDefault="008B03D2"/>
    <w:p w:rsidR="008B03D2" w:rsidRPr="004764D7" w:rsidRDefault="008B03D2" w:rsidP="00D34FD0">
      <w:pPr>
        <w:spacing w:after="0" w:line="240" w:lineRule="auto"/>
        <w:jc w:val="both"/>
        <w:rPr>
          <w:rFonts w:ascii="Times New Roman" w:hAnsi="Times New Roman"/>
          <w:b/>
          <w:sz w:val="24"/>
          <w:szCs w:val="24"/>
        </w:rPr>
      </w:pPr>
      <w:r w:rsidRPr="004764D7">
        <w:rPr>
          <w:rFonts w:ascii="Times New Roman" w:hAnsi="Times New Roman"/>
          <w:b/>
          <w:sz w:val="24"/>
          <w:szCs w:val="24"/>
        </w:rPr>
        <w:t>3.Статьи</w:t>
      </w:r>
    </w:p>
    <w:p w:rsidR="008B03D2" w:rsidRDefault="008B03D2" w:rsidP="00D34FD0">
      <w:pPr>
        <w:spacing w:after="0" w:line="240" w:lineRule="auto"/>
        <w:jc w:val="both"/>
        <w:rPr>
          <w:rStyle w:val="IntenseEmphasis"/>
          <w:rFonts w:ascii="Times New Roman" w:hAnsi="Times New Roman"/>
          <w:b w:val="0"/>
          <w:bCs/>
          <w:i w:val="0"/>
          <w:iCs/>
          <w:color w:val="auto"/>
          <w:sz w:val="24"/>
          <w:szCs w:val="24"/>
        </w:rPr>
      </w:pPr>
      <w:r>
        <w:rPr>
          <w:rStyle w:val="IntenseEmphasis"/>
          <w:rFonts w:ascii="Times New Roman" w:hAnsi="Times New Roman"/>
          <w:b w:val="0"/>
          <w:bCs/>
          <w:i w:val="0"/>
          <w:iCs/>
          <w:color w:val="auto"/>
          <w:sz w:val="24"/>
          <w:szCs w:val="24"/>
        </w:rPr>
        <w:t>Государственного</w:t>
      </w:r>
      <w:r w:rsidRPr="00D34FD0">
        <w:rPr>
          <w:rStyle w:val="IntenseEmphasis"/>
          <w:rFonts w:ascii="Times New Roman" w:hAnsi="Times New Roman"/>
          <w:b w:val="0"/>
          <w:bCs/>
          <w:i w:val="0"/>
          <w:iCs/>
          <w:color w:val="auto"/>
          <w:sz w:val="24"/>
          <w:szCs w:val="24"/>
        </w:rPr>
        <w:t xml:space="preserve"> инспектор</w:t>
      </w:r>
      <w:r>
        <w:rPr>
          <w:rStyle w:val="IntenseEmphasis"/>
          <w:rFonts w:ascii="Times New Roman" w:hAnsi="Times New Roman"/>
          <w:b w:val="0"/>
          <w:bCs/>
          <w:i w:val="0"/>
          <w:iCs/>
          <w:color w:val="auto"/>
          <w:sz w:val="24"/>
          <w:szCs w:val="24"/>
        </w:rPr>
        <w:t>а</w:t>
      </w:r>
      <w:r w:rsidRPr="00D34FD0">
        <w:rPr>
          <w:rStyle w:val="IntenseEmphasis"/>
          <w:rFonts w:ascii="Times New Roman" w:hAnsi="Times New Roman"/>
          <w:b w:val="0"/>
          <w:bCs/>
          <w:i w:val="0"/>
          <w:iCs/>
          <w:color w:val="auto"/>
          <w:sz w:val="24"/>
          <w:szCs w:val="24"/>
        </w:rPr>
        <w:t xml:space="preserve"> Здвинского инспекторского участка ФКУ «Центр ГИМС МЧС России по Новосибирской области» Семеренко М.А.</w:t>
      </w:r>
    </w:p>
    <w:p w:rsidR="008B03D2" w:rsidRPr="00D34FD0" w:rsidRDefault="008B03D2" w:rsidP="00D34FD0">
      <w:pPr>
        <w:spacing w:before="120" w:after="0" w:line="240" w:lineRule="auto"/>
        <w:rPr>
          <w:rFonts w:ascii="Times New Roman" w:hAnsi="Times New Roman"/>
          <w:sz w:val="24"/>
          <w:szCs w:val="24"/>
        </w:rPr>
      </w:pPr>
      <w:r>
        <w:rPr>
          <w:rFonts w:ascii="Times New Roman" w:hAnsi="Times New Roman"/>
          <w:sz w:val="24"/>
          <w:szCs w:val="24"/>
        </w:rPr>
        <w:t>«</w:t>
      </w:r>
      <w:r w:rsidRPr="00D34FD0">
        <w:rPr>
          <w:rFonts w:ascii="Times New Roman" w:hAnsi="Times New Roman"/>
          <w:sz w:val="24"/>
          <w:szCs w:val="24"/>
        </w:rPr>
        <w:t>Лед весной таит в себе опасность</w:t>
      </w:r>
      <w:r>
        <w:rPr>
          <w:rFonts w:ascii="Times New Roman" w:hAnsi="Times New Roman"/>
          <w:sz w:val="24"/>
          <w:szCs w:val="24"/>
        </w:rPr>
        <w:t>»</w:t>
      </w:r>
    </w:p>
    <w:p w:rsidR="008B03D2" w:rsidRPr="00D34FD0" w:rsidRDefault="008B03D2" w:rsidP="00D34FD0">
      <w:pPr>
        <w:jc w:val="both"/>
        <w:rPr>
          <w:rStyle w:val="IntenseEmphasis"/>
          <w:rFonts w:ascii="Times New Roman" w:hAnsi="Times New Roman"/>
          <w:b w:val="0"/>
          <w:bCs/>
          <w:i w:val="0"/>
          <w:iCs/>
          <w:color w:val="auto"/>
          <w:sz w:val="24"/>
          <w:szCs w:val="24"/>
        </w:rPr>
      </w:pPr>
    </w:p>
    <w:p w:rsidR="008B03D2" w:rsidRPr="00D85402" w:rsidRDefault="008B03D2" w:rsidP="00D34FD0">
      <w:pPr>
        <w:spacing w:after="120" w:line="240" w:lineRule="auto"/>
        <w:rPr>
          <w:rFonts w:ascii="Times New Roman" w:hAnsi="Times New Roman"/>
          <w:sz w:val="24"/>
          <w:szCs w:val="24"/>
        </w:rPr>
      </w:pPr>
      <w:r w:rsidRPr="00D85402">
        <w:rPr>
          <w:rFonts w:ascii="Times New Roman" w:hAnsi="Times New Roman"/>
          <w:sz w:val="24"/>
          <w:szCs w:val="24"/>
        </w:rPr>
        <w:t xml:space="preserve">                                                                           </w:t>
      </w:r>
    </w:p>
    <w:p w:rsidR="008B03D2" w:rsidRDefault="008B03D2">
      <w:r>
        <w:br w:type="page"/>
      </w:r>
    </w:p>
    <w:p w:rsidR="008B03D2" w:rsidRPr="00261D05" w:rsidRDefault="008B03D2" w:rsidP="00B31828">
      <w:pPr>
        <w:spacing w:after="0" w:line="240" w:lineRule="auto"/>
        <w:jc w:val="center"/>
        <w:rPr>
          <w:rFonts w:ascii="Times New Roman" w:hAnsi="Times New Roman"/>
          <w:sz w:val="24"/>
          <w:szCs w:val="24"/>
        </w:rPr>
      </w:pPr>
      <w:r w:rsidRPr="00261D05">
        <w:rPr>
          <w:rFonts w:ascii="Times New Roman" w:hAnsi="Times New Roman"/>
          <w:b/>
          <w:bCs/>
          <w:spacing w:val="-1"/>
          <w:sz w:val="24"/>
          <w:szCs w:val="24"/>
        </w:rPr>
        <w:t>СОВЕТ ДЕПУТАТОВ</w:t>
      </w:r>
    </w:p>
    <w:p w:rsidR="008B03D2" w:rsidRPr="00261D05" w:rsidRDefault="008B03D2" w:rsidP="00B31828">
      <w:pPr>
        <w:shd w:val="clear" w:color="auto" w:fill="FFFFFF"/>
        <w:spacing w:after="0" w:line="240" w:lineRule="auto"/>
        <w:ind w:right="518"/>
        <w:jc w:val="center"/>
        <w:rPr>
          <w:rFonts w:ascii="Times New Roman" w:hAnsi="Times New Roman"/>
          <w:b/>
          <w:bCs/>
          <w:spacing w:val="-1"/>
          <w:sz w:val="24"/>
          <w:szCs w:val="24"/>
        </w:rPr>
      </w:pPr>
      <w:r w:rsidRPr="00261D05">
        <w:rPr>
          <w:rFonts w:ascii="Times New Roman" w:hAnsi="Times New Roman"/>
          <w:b/>
          <w:sz w:val="24"/>
          <w:szCs w:val="24"/>
        </w:rPr>
        <w:t>ОКТЯБРЬСКОГО</w:t>
      </w:r>
      <w:r w:rsidRPr="00261D05">
        <w:rPr>
          <w:rFonts w:ascii="Times New Roman" w:hAnsi="Times New Roman"/>
          <w:b/>
          <w:bCs/>
          <w:spacing w:val="-1"/>
          <w:sz w:val="24"/>
          <w:szCs w:val="24"/>
        </w:rPr>
        <w:t xml:space="preserve"> СЕЛЬСОВЕТА</w:t>
      </w:r>
    </w:p>
    <w:p w:rsidR="008B03D2" w:rsidRPr="00261D05" w:rsidRDefault="008B03D2" w:rsidP="00B31828">
      <w:pPr>
        <w:shd w:val="clear" w:color="auto" w:fill="FFFFFF"/>
        <w:spacing w:after="0" w:line="240" w:lineRule="auto"/>
        <w:ind w:right="518"/>
        <w:jc w:val="center"/>
        <w:rPr>
          <w:rFonts w:ascii="Times New Roman" w:hAnsi="Times New Roman"/>
          <w:sz w:val="24"/>
          <w:szCs w:val="24"/>
        </w:rPr>
      </w:pPr>
      <w:r w:rsidRPr="00261D05">
        <w:rPr>
          <w:rFonts w:ascii="Times New Roman" w:hAnsi="Times New Roman"/>
          <w:b/>
          <w:sz w:val="24"/>
          <w:szCs w:val="24"/>
        </w:rPr>
        <w:t>КРАСНОЗЕРСКОГО</w:t>
      </w:r>
      <w:r w:rsidRPr="00261D05">
        <w:rPr>
          <w:rFonts w:ascii="Times New Roman" w:hAnsi="Times New Roman"/>
          <w:b/>
          <w:bCs/>
          <w:spacing w:val="-2"/>
          <w:sz w:val="24"/>
          <w:szCs w:val="24"/>
        </w:rPr>
        <w:t xml:space="preserve"> РАЙОНА НОВОСИБИРСКОЙ ОБЛАСТИ</w:t>
      </w:r>
    </w:p>
    <w:p w:rsidR="008B03D2" w:rsidRPr="00261D05" w:rsidRDefault="008B03D2" w:rsidP="00B31828">
      <w:pPr>
        <w:shd w:val="clear" w:color="auto" w:fill="FFFFFF"/>
        <w:spacing w:after="0" w:line="240" w:lineRule="auto"/>
        <w:ind w:right="518"/>
        <w:jc w:val="center"/>
        <w:rPr>
          <w:rFonts w:ascii="Times New Roman" w:hAnsi="Times New Roman"/>
          <w:sz w:val="24"/>
          <w:szCs w:val="24"/>
        </w:rPr>
      </w:pPr>
      <w:r w:rsidRPr="00261D05">
        <w:rPr>
          <w:rFonts w:ascii="Times New Roman" w:hAnsi="Times New Roman"/>
          <w:sz w:val="24"/>
          <w:szCs w:val="24"/>
        </w:rPr>
        <w:t>пятого созыва</w:t>
      </w:r>
    </w:p>
    <w:p w:rsidR="008B03D2" w:rsidRPr="00261D05" w:rsidRDefault="008B03D2" w:rsidP="00B31828">
      <w:pPr>
        <w:shd w:val="clear" w:color="auto" w:fill="FFFFFF"/>
        <w:spacing w:after="0" w:line="240" w:lineRule="auto"/>
        <w:jc w:val="center"/>
        <w:rPr>
          <w:rFonts w:ascii="Times New Roman" w:hAnsi="Times New Roman"/>
          <w:b/>
          <w:bCs/>
          <w:spacing w:val="-4"/>
          <w:w w:val="128"/>
          <w:sz w:val="24"/>
          <w:szCs w:val="24"/>
        </w:rPr>
      </w:pPr>
      <w:r w:rsidRPr="00261D05">
        <w:rPr>
          <w:rFonts w:ascii="Times New Roman" w:hAnsi="Times New Roman"/>
          <w:b/>
          <w:bCs/>
          <w:spacing w:val="-4"/>
          <w:w w:val="128"/>
          <w:sz w:val="24"/>
          <w:szCs w:val="24"/>
        </w:rPr>
        <w:t>РЕШЕНИЕ</w:t>
      </w:r>
    </w:p>
    <w:p w:rsidR="008B03D2" w:rsidRPr="00261D05" w:rsidRDefault="008B03D2" w:rsidP="00B31828">
      <w:pPr>
        <w:shd w:val="clear" w:color="auto" w:fill="FFFFFF"/>
        <w:spacing w:after="0" w:line="240" w:lineRule="auto"/>
        <w:ind w:left="5"/>
        <w:jc w:val="center"/>
        <w:rPr>
          <w:rFonts w:ascii="Times New Roman" w:hAnsi="Times New Roman"/>
          <w:sz w:val="24"/>
          <w:szCs w:val="24"/>
        </w:rPr>
      </w:pPr>
      <w:r>
        <w:rPr>
          <w:rFonts w:ascii="Times New Roman" w:hAnsi="Times New Roman"/>
          <w:sz w:val="24"/>
          <w:szCs w:val="24"/>
        </w:rPr>
        <w:t>восьмой</w:t>
      </w:r>
      <w:r w:rsidRPr="00261D05">
        <w:rPr>
          <w:rFonts w:ascii="Times New Roman" w:hAnsi="Times New Roman"/>
          <w:sz w:val="24"/>
          <w:szCs w:val="24"/>
        </w:rPr>
        <w:t xml:space="preserve"> сессии</w:t>
      </w:r>
    </w:p>
    <w:p w:rsidR="008B03D2" w:rsidRPr="00261D05" w:rsidRDefault="008B03D2" w:rsidP="00323C02">
      <w:pPr>
        <w:spacing w:after="0" w:line="240" w:lineRule="auto"/>
        <w:rPr>
          <w:rFonts w:ascii="Times New Roman" w:hAnsi="Times New Roman"/>
          <w:sz w:val="24"/>
          <w:szCs w:val="24"/>
        </w:rPr>
      </w:pPr>
      <w:r>
        <w:rPr>
          <w:rFonts w:ascii="Times New Roman" w:hAnsi="Times New Roman"/>
          <w:sz w:val="24"/>
          <w:szCs w:val="24"/>
        </w:rPr>
        <w:t xml:space="preserve"> </w:t>
      </w:r>
      <w:r w:rsidRPr="00261D05">
        <w:rPr>
          <w:rFonts w:ascii="Times New Roman" w:hAnsi="Times New Roman"/>
          <w:sz w:val="24"/>
          <w:szCs w:val="24"/>
        </w:rPr>
        <w:tab/>
      </w:r>
      <w:r>
        <w:rPr>
          <w:rFonts w:ascii="Times New Roman" w:hAnsi="Times New Roman"/>
          <w:sz w:val="24"/>
          <w:szCs w:val="24"/>
        </w:rPr>
        <w:t xml:space="preserve"> </w:t>
      </w:r>
      <w:r w:rsidRPr="00261D05">
        <w:rPr>
          <w:rFonts w:ascii="Times New Roman" w:hAnsi="Times New Roman"/>
          <w:sz w:val="24"/>
          <w:szCs w:val="24"/>
        </w:rPr>
        <w:t xml:space="preserve">      </w:t>
      </w:r>
    </w:p>
    <w:p w:rsidR="008B03D2" w:rsidRPr="00323C02" w:rsidRDefault="008B03D2" w:rsidP="00323C02">
      <w:pPr>
        <w:spacing w:after="0" w:line="240" w:lineRule="auto"/>
        <w:ind w:left="-284"/>
        <w:jc w:val="both"/>
        <w:rPr>
          <w:rFonts w:ascii="Times New Roman" w:hAnsi="Times New Roman"/>
          <w:sz w:val="24"/>
          <w:szCs w:val="24"/>
        </w:rPr>
      </w:pPr>
      <w:r w:rsidRPr="00323C02">
        <w:rPr>
          <w:rFonts w:ascii="Times New Roman" w:hAnsi="Times New Roman"/>
          <w:sz w:val="24"/>
          <w:szCs w:val="24"/>
        </w:rPr>
        <w:t xml:space="preserve">от </w:t>
      </w:r>
      <w:r w:rsidRPr="00323C02">
        <w:rPr>
          <w:rFonts w:ascii="Times New Roman" w:hAnsi="Times New Roman"/>
          <w:color w:val="000000"/>
          <w:sz w:val="24"/>
          <w:szCs w:val="24"/>
        </w:rPr>
        <w:t>23.03.2016г.</w:t>
      </w:r>
      <w:r w:rsidRPr="00323C02">
        <w:rPr>
          <w:rFonts w:ascii="Times New Roman" w:hAnsi="Times New Roman"/>
          <w:sz w:val="24"/>
          <w:szCs w:val="24"/>
        </w:rPr>
        <w:t xml:space="preserve">                                  </w:t>
      </w:r>
      <w:r>
        <w:rPr>
          <w:rFonts w:ascii="Times New Roman" w:hAnsi="Times New Roman"/>
          <w:sz w:val="24"/>
          <w:szCs w:val="24"/>
        </w:rPr>
        <w:t xml:space="preserve">           </w:t>
      </w:r>
      <w:r w:rsidRPr="00323C02">
        <w:rPr>
          <w:rFonts w:ascii="Times New Roman" w:hAnsi="Times New Roman"/>
          <w:sz w:val="24"/>
          <w:szCs w:val="24"/>
        </w:rPr>
        <w:t xml:space="preserve"> п. Октябрьский                                       №   38</w:t>
      </w:r>
    </w:p>
    <w:p w:rsidR="008B03D2" w:rsidRDefault="008B03D2" w:rsidP="00323C02">
      <w:pPr>
        <w:tabs>
          <w:tab w:val="left" w:pos="0"/>
          <w:tab w:val="left" w:pos="9637"/>
        </w:tabs>
        <w:suppressAutoHyphens/>
        <w:spacing w:after="0" w:line="240" w:lineRule="auto"/>
        <w:ind w:left="-284" w:right="4819"/>
        <w:jc w:val="both"/>
        <w:rPr>
          <w:rFonts w:ascii="Times New Roman" w:hAnsi="Times New Roman"/>
          <w:sz w:val="24"/>
          <w:szCs w:val="24"/>
          <w:lang w:eastAsia="ar-SA"/>
        </w:rPr>
      </w:pPr>
    </w:p>
    <w:p w:rsidR="008B03D2" w:rsidRPr="00323C02" w:rsidRDefault="008B03D2" w:rsidP="00323C02">
      <w:pPr>
        <w:tabs>
          <w:tab w:val="left" w:pos="0"/>
          <w:tab w:val="left" w:pos="9637"/>
        </w:tabs>
        <w:suppressAutoHyphens/>
        <w:spacing w:after="0" w:line="240" w:lineRule="auto"/>
        <w:ind w:left="-284" w:right="4819"/>
        <w:jc w:val="both"/>
        <w:rPr>
          <w:rFonts w:ascii="Times New Roman" w:hAnsi="Times New Roman"/>
          <w:sz w:val="24"/>
          <w:szCs w:val="24"/>
        </w:rPr>
      </w:pPr>
      <w:r w:rsidRPr="00323C02">
        <w:rPr>
          <w:rFonts w:ascii="Times New Roman" w:hAnsi="Times New Roman"/>
          <w:sz w:val="24"/>
          <w:szCs w:val="24"/>
        </w:rPr>
        <w:t xml:space="preserve">О мерах направленных на </w:t>
      </w:r>
    </w:p>
    <w:p w:rsidR="008B03D2" w:rsidRPr="00323C02" w:rsidRDefault="008B03D2" w:rsidP="00323C02">
      <w:pPr>
        <w:tabs>
          <w:tab w:val="left" w:pos="0"/>
          <w:tab w:val="left" w:pos="9637"/>
        </w:tabs>
        <w:suppressAutoHyphens/>
        <w:spacing w:after="0" w:line="240" w:lineRule="auto"/>
        <w:ind w:left="-284" w:right="4819"/>
        <w:jc w:val="both"/>
        <w:rPr>
          <w:rFonts w:ascii="Times New Roman" w:hAnsi="Times New Roman"/>
          <w:sz w:val="24"/>
          <w:szCs w:val="24"/>
          <w:lang w:eastAsia="ar-SA"/>
        </w:rPr>
      </w:pPr>
      <w:r w:rsidRPr="00323C02">
        <w:rPr>
          <w:rFonts w:ascii="Times New Roman" w:hAnsi="Times New Roman"/>
          <w:sz w:val="24"/>
          <w:szCs w:val="24"/>
        </w:rPr>
        <w:t>противодействие коррупции</w:t>
      </w:r>
    </w:p>
    <w:p w:rsidR="008B03D2" w:rsidRPr="00323C02" w:rsidRDefault="008B03D2" w:rsidP="00323C02">
      <w:pPr>
        <w:tabs>
          <w:tab w:val="left" w:pos="0"/>
          <w:tab w:val="left" w:pos="9637"/>
        </w:tabs>
        <w:suppressAutoHyphens/>
        <w:spacing w:after="0" w:line="240" w:lineRule="auto"/>
        <w:ind w:left="-284" w:right="-2"/>
        <w:rPr>
          <w:rFonts w:ascii="Times New Roman" w:hAnsi="Times New Roman"/>
          <w:sz w:val="24"/>
          <w:szCs w:val="24"/>
          <w:lang w:eastAsia="ar-SA"/>
        </w:rPr>
      </w:pPr>
    </w:p>
    <w:p w:rsidR="008B03D2" w:rsidRPr="00323C02" w:rsidRDefault="008B03D2" w:rsidP="00323C02">
      <w:pPr>
        <w:tabs>
          <w:tab w:val="left" w:pos="0"/>
          <w:tab w:val="left" w:pos="9637"/>
        </w:tabs>
        <w:suppressAutoHyphens/>
        <w:spacing w:after="0" w:line="240" w:lineRule="auto"/>
        <w:ind w:left="-284" w:right="-2" w:firstLine="568"/>
        <w:jc w:val="both"/>
        <w:rPr>
          <w:rFonts w:ascii="Times New Roman" w:hAnsi="Times New Roman"/>
          <w:sz w:val="24"/>
          <w:szCs w:val="24"/>
          <w:lang w:eastAsia="ar-SA"/>
        </w:rPr>
      </w:pPr>
      <w:r w:rsidRPr="00323C02">
        <w:rPr>
          <w:rFonts w:ascii="Times New Roman" w:hAnsi="Times New Roman"/>
          <w:sz w:val="24"/>
          <w:szCs w:val="24"/>
          <w:lang w:eastAsia="ar-SA"/>
        </w:rPr>
        <w:t xml:space="preserve"> </w:t>
      </w:r>
      <w:r w:rsidRPr="00323C02">
        <w:rPr>
          <w:rFonts w:ascii="Times New Roman" w:hAnsi="Times New Roman"/>
          <w:sz w:val="24"/>
          <w:szCs w:val="24"/>
        </w:rPr>
        <w:t>В соответствии с Федеральным законом от 25.12.2008 г. № 273-ФЗ «О противодействии коррупции»</w:t>
      </w:r>
      <w:r w:rsidRPr="00323C02">
        <w:rPr>
          <w:rFonts w:ascii="Times New Roman" w:hAnsi="Times New Roman"/>
          <w:sz w:val="24"/>
          <w:szCs w:val="24"/>
          <w:lang w:eastAsia="ar-SA"/>
        </w:rPr>
        <w:t>,</w:t>
      </w:r>
      <w:r w:rsidRPr="00323C02">
        <w:rPr>
          <w:rFonts w:ascii="Times New Roman" w:hAnsi="Times New Roman"/>
          <w:sz w:val="24"/>
          <w:szCs w:val="24"/>
        </w:rPr>
        <w:t xml:space="preserve"> </w:t>
      </w:r>
      <w:r w:rsidRPr="00323C02">
        <w:rPr>
          <w:rFonts w:ascii="Times New Roman" w:hAnsi="Times New Roman"/>
          <w:color w:val="000000"/>
          <w:sz w:val="24"/>
          <w:szCs w:val="24"/>
        </w:rPr>
        <w:t>Совет депутатов</w:t>
      </w:r>
      <w:r w:rsidRPr="00323C02">
        <w:rPr>
          <w:rFonts w:ascii="Times New Roman" w:hAnsi="Times New Roman"/>
          <w:sz w:val="24"/>
          <w:szCs w:val="24"/>
        </w:rPr>
        <w:t xml:space="preserve"> Октябрьского сельсовета Краснозерского района Новосибирской области  РЕШИЛ:</w:t>
      </w:r>
    </w:p>
    <w:p w:rsidR="008B03D2" w:rsidRPr="00323C02" w:rsidRDefault="008B03D2" w:rsidP="00323C02">
      <w:pPr>
        <w:tabs>
          <w:tab w:val="left" w:pos="0"/>
          <w:tab w:val="left" w:pos="9637"/>
        </w:tabs>
        <w:suppressAutoHyphens/>
        <w:spacing w:after="0" w:line="240" w:lineRule="auto"/>
        <w:ind w:left="-284" w:right="-2" w:firstLine="568"/>
        <w:jc w:val="both"/>
        <w:rPr>
          <w:rFonts w:ascii="Times New Roman" w:hAnsi="Times New Roman"/>
          <w:sz w:val="16"/>
          <w:szCs w:val="16"/>
          <w:lang w:eastAsia="ar-SA"/>
        </w:rPr>
      </w:pPr>
    </w:p>
    <w:p w:rsidR="008B03D2" w:rsidRPr="00323C02" w:rsidRDefault="008B03D2" w:rsidP="00323C02">
      <w:pPr>
        <w:numPr>
          <w:ilvl w:val="0"/>
          <w:numId w:val="11"/>
        </w:numPr>
        <w:suppressAutoHyphens/>
        <w:spacing w:after="0" w:line="240" w:lineRule="auto"/>
        <w:ind w:left="-284" w:right="-284" w:firstLine="710"/>
        <w:jc w:val="both"/>
        <w:rPr>
          <w:rFonts w:ascii="Times New Roman" w:hAnsi="Times New Roman"/>
          <w:sz w:val="24"/>
          <w:szCs w:val="24"/>
        </w:rPr>
      </w:pPr>
      <w:r w:rsidRPr="00323C02">
        <w:rPr>
          <w:rFonts w:ascii="Times New Roman" w:hAnsi="Times New Roman"/>
          <w:sz w:val="24"/>
          <w:szCs w:val="24"/>
        </w:rPr>
        <w:t xml:space="preserve">Утвердить Положение о представлении гражданами, </w:t>
      </w:r>
      <w:r w:rsidRPr="00323C02">
        <w:rPr>
          <w:rFonts w:ascii="Times New Roman" w:hAnsi="Times New Roman"/>
          <w:color w:val="000000"/>
          <w:sz w:val="24"/>
          <w:szCs w:val="24"/>
        </w:rPr>
        <w:t>замещающими муниципальные должности Октябрьского  сельсовета Краснозерского района Новосибирской области, сведений о доходах, об имуществе и обязательствах имущественного</w:t>
      </w:r>
      <w:r w:rsidRPr="00323C02">
        <w:rPr>
          <w:rFonts w:ascii="Times New Roman" w:hAnsi="Times New Roman"/>
          <w:sz w:val="24"/>
          <w:szCs w:val="24"/>
        </w:rPr>
        <w:t xml:space="preserve"> характера (Приложение 1).</w:t>
      </w:r>
    </w:p>
    <w:p w:rsidR="008B03D2" w:rsidRPr="00323C02" w:rsidRDefault="008B03D2" w:rsidP="00323C02">
      <w:pPr>
        <w:numPr>
          <w:ilvl w:val="0"/>
          <w:numId w:val="11"/>
        </w:numPr>
        <w:suppressAutoHyphens/>
        <w:spacing w:after="0" w:line="240" w:lineRule="auto"/>
        <w:ind w:left="-284" w:right="-284" w:firstLine="710"/>
        <w:jc w:val="both"/>
        <w:rPr>
          <w:rFonts w:ascii="Times New Roman" w:hAnsi="Times New Roman"/>
          <w:sz w:val="24"/>
          <w:szCs w:val="24"/>
        </w:rPr>
      </w:pPr>
      <w:r w:rsidRPr="00323C02">
        <w:rPr>
          <w:rFonts w:ascii="Times New Roman" w:hAnsi="Times New Roman"/>
          <w:color w:val="000000"/>
          <w:sz w:val="24"/>
          <w:szCs w:val="24"/>
        </w:rPr>
        <w:t>Утвердить Положение о порядке сообщения лицами, замещающими муниципальные должности Октябрьского  сельсовета Краснозерского района Новосибирской области о возникновении личной заинтересованности</w:t>
      </w:r>
      <w:r w:rsidRPr="00323C02">
        <w:rPr>
          <w:rFonts w:ascii="Times New Roman" w:hAnsi="Times New Roman"/>
          <w:sz w:val="24"/>
          <w:szCs w:val="24"/>
        </w:rPr>
        <w:t xml:space="preserve"> при исполнении должностных обязанностей, которая приводит или может привести к конфликту интересов (Приложение 2).</w:t>
      </w:r>
    </w:p>
    <w:p w:rsidR="008B03D2" w:rsidRPr="00323C02" w:rsidRDefault="008B03D2" w:rsidP="00323C02">
      <w:pPr>
        <w:widowControl w:val="0"/>
        <w:numPr>
          <w:ilvl w:val="0"/>
          <w:numId w:val="11"/>
        </w:numPr>
        <w:autoSpaceDE w:val="0"/>
        <w:autoSpaceDN w:val="0"/>
        <w:spacing w:after="0" w:line="240" w:lineRule="auto"/>
        <w:ind w:left="-284" w:right="-284" w:firstLine="710"/>
        <w:jc w:val="both"/>
        <w:rPr>
          <w:rFonts w:ascii="Times New Roman" w:hAnsi="Times New Roman"/>
          <w:sz w:val="24"/>
          <w:szCs w:val="24"/>
        </w:rPr>
      </w:pPr>
      <w:r w:rsidRPr="00323C02">
        <w:rPr>
          <w:rFonts w:ascii="Times New Roman" w:hAnsi="Times New Roman"/>
          <w:color w:val="000000"/>
          <w:sz w:val="24"/>
          <w:szCs w:val="24"/>
        </w:rPr>
        <w:t>Утвердить Положение о проверке достоверности и полноты сведений о доходах, об имуществе и обязательствах имущественного характера, представляемых лицами, замещающими муниципальные должности Октябрьского сельсовета Краснозерского района Новосибирской области (Приложение</w:t>
      </w:r>
      <w:r w:rsidRPr="00323C02">
        <w:rPr>
          <w:rFonts w:ascii="Times New Roman" w:hAnsi="Times New Roman"/>
          <w:sz w:val="24"/>
          <w:szCs w:val="24"/>
        </w:rPr>
        <w:t xml:space="preserve"> 3).</w:t>
      </w:r>
    </w:p>
    <w:p w:rsidR="008B03D2" w:rsidRPr="00323C02" w:rsidRDefault="008B03D2" w:rsidP="00323C02">
      <w:pPr>
        <w:suppressAutoHyphens/>
        <w:ind w:left="-284" w:right="-284"/>
        <w:jc w:val="both"/>
        <w:rPr>
          <w:rFonts w:ascii="Times New Roman" w:hAnsi="Times New Roman"/>
          <w:sz w:val="24"/>
          <w:szCs w:val="24"/>
        </w:rPr>
      </w:pPr>
      <w:r w:rsidRPr="00323C02">
        <w:rPr>
          <w:rFonts w:ascii="Times New Roman" w:hAnsi="Times New Roman"/>
          <w:sz w:val="24"/>
          <w:szCs w:val="24"/>
        </w:rPr>
        <w:t xml:space="preserve">         4.</w:t>
      </w:r>
      <w:r w:rsidRPr="00323C02">
        <w:rPr>
          <w:rFonts w:ascii="Times New Roman" w:hAnsi="Times New Roman"/>
          <w:color w:val="000000"/>
          <w:sz w:val="24"/>
          <w:szCs w:val="24"/>
        </w:rPr>
        <w:t>Настоящее решение подлежит опубликованию в периодическом печатном издании «Бюллетень органов местного самоуправления Октябрьского сельсовета» и на официальном сайте администрации Октябрьского сельсовета в сети Интернет.</w:t>
      </w:r>
    </w:p>
    <w:p w:rsidR="008B03D2" w:rsidRDefault="008B03D2" w:rsidP="00323C02">
      <w:pPr>
        <w:suppressAutoHyphens/>
        <w:spacing w:after="0" w:line="240" w:lineRule="auto"/>
        <w:ind w:left="-284" w:right="-284"/>
        <w:rPr>
          <w:rFonts w:ascii="Times New Roman" w:hAnsi="Times New Roman"/>
          <w:sz w:val="24"/>
          <w:szCs w:val="24"/>
          <w:lang w:eastAsia="ar-SA"/>
        </w:rPr>
      </w:pPr>
    </w:p>
    <w:p w:rsidR="008B03D2" w:rsidRPr="00323C02" w:rsidRDefault="008B03D2" w:rsidP="00323C02">
      <w:pPr>
        <w:suppressAutoHyphens/>
        <w:spacing w:after="0" w:line="240" w:lineRule="auto"/>
        <w:ind w:left="-284" w:right="-284"/>
        <w:rPr>
          <w:rFonts w:ascii="Times New Roman" w:hAnsi="Times New Roman"/>
          <w:sz w:val="24"/>
          <w:szCs w:val="24"/>
          <w:lang w:eastAsia="ar-SA"/>
        </w:rPr>
      </w:pPr>
      <w:r>
        <w:rPr>
          <w:rFonts w:ascii="Times New Roman" w:hAnsi="Times New Roman"/>
          <w:sz w:val="24"/>
          <w:szCs w:val="24"/>
          <w:lang w:eastAsia="ar-SA"/>
        </w:rPr>
        <w:t xml:space="preserve">     </w:t>
      </w:r>
      <w:r w:rsidRPr="00323C02">
        <w:rPr>
          <w:rFonts w:ascii="Times New Roman" w:hAnsi="Times New Roman"/>
          <w:sz w:val="24"/>
          <w:szCs w:val="24"/>
          <w:lang w:eastAsia="ar-SA"/>
        </w:rPr>
        <w:t xml:space="preserve">Глава Октябрьского сельсовета     </w:t>
      </w:r>
      <w:r>
        <w:rPr>
          <w:rFonts w:ascii="Times New Roman" w:hAnsi="Times New Roman"/>
          <w:sz w:val="24"/>
          <w:szCs w:val="24"/>
          <w:lang w:eastAsia="ar-SA"/>
        </w:rPr>
        <w:t xml:space="preserve">                             Председатель Совета </w:t>
      </w:r>
      <w:r w:rsidRPr="00323C02">
        <w:rPr>
          <w:rFonts w:ascii="Times New Roman" w:hAnsi="Times New Roman"/>
          <w:sz w:val="24"/>
          <w:szCs w:val="24"/>
          <w:lang w:eastAsia="ar-SA"/>
        </w:rPr>
        <w:t>депутатов</w:t>
      </w:r>
    </w:p>
    <w:p w:rsidR="008B03D2" w:rsidRPr="00323C02" w:rsidRDefault="008B03D2" w:rsidP="00323C02">
      <w:pPr>
        <w:suppressAutoHyphens/>
        <w:spacing w:after="0" w:line="240" w:lineRule="auto"/>
        <w:ind w:right="-284"/>
        <w:rPr>
          <w:rFonts w:ascii="Times New Roman" w:hAnsi="Times New Roman"/>
          <w:sz w:val="24"/>
          <w:szCs w:val="24"/>
          <w:lang w:eastAsia="ar-SA"/>
        </w:rPr>
      </w:pPr>
      <w:r w:rsidRPr="00323C02">
        <w:rPr>
          <w:rFonts w:ascii="Times New Roman" w:hAnsi="Times New Roman"/>
          <w:sz w:val="24"/>
          <w:szCs w:val="24"/>
          <w:lang w:eastAsia="ar-SA"/>
        </w:rPr>
        <w:t xml:space="preserve">Краснозерского района                                         </w:t>
      </w:r>
      <w:r>
        <w:rPr>
          <w:rFonts w:ascii="Times New Roman" w:hAnsi="Times New Roman"/>
          <w:sz w:val="24"/>
          <w:szCs w:val="24"/>
          <w:lang w:eastAsia="ar-SA"/>
        </w:rPr>
        <w:t xml:space="preserve">       </w:t>
      </w:r>
      <w:r w:rsidRPr="00323C02">
        <w:rPr>
          <w:rFonts w:ascii="Times New Roman" w:hAnsi="Times New Roman"/>
          <w:sz w:val="24"/>
          <w:szCs w:val="24"/>
          <w:lang w:eastAsia="ar-SA"/>
        </w:rPr>
        <w:t>Октябрьского  сельсовета</w:t>
      </w:r>
    </w:p>
    <w:p w:rsidR="008B03D2" w:rsidRPr="00323C02" w:rsidRDefault="008B03D2" w:rsidP="00323C02">
      <w:pPr>
        <w:suppressAutoHyphens/>
        <w:spacing w:after="0" w:line="240" w:lineRule="auto"/>
        <w:ind w:right="-284"/>
        <w:rPr>
          <w:rFonts w:ascii="Times New Roman" w:hAnsi="Times New Roman"/>
          <w:sz w:val="24"/>
          <w:szCs w:val="24"/>
          <w:lang w:eastAsia="ar-SA"/>
        </w:rPr>
      </w:pPr>
      <w:r w:rsidRPr="00323C02">
        <w:rPr>
          <w:rFonts w:ascii="Times New Roman" w:hAnsi="Times New Roman"/>
          <w:sz w:val="24"/>
          <w:szCs w:val="24"/>
          <w:lang w:eastAsia="ar-SA"/>
        </w:rPr>
        <w:t xml:space="preserve">Новосибирской области                                         </w:t>
      </w:r>
      <w:r>
        <w:rPr>
          <w:rFonts w:ascii="Times New Roman" w:hAnsi="Times New Roman"/>
          <w:sz w:val="24"/>
          <w:szCs w:val="24"/>
          <w:lang w:eastAsia="ar-SA"/>
        </w:rPr>
        <w:t xml:space="preserve">      </w:t>
      </w:r>
      <w:r w:rsidRPr="00323C02">
        <w:rPr>
          <w:rFonts w:ascii="Times New Roman" w:hAnsi="Times New Roman"/>
          <w:sz w:val="24"/>
          <w:szCs w:val="24"/>
          <w:lang w:eastAsia="ar-SA"/>
        </w:rPr>
        <w:t>Краснозерского района</w:t>
      </w:r>
    </w:p>
    <w:p w:rsidR="008B03D2" w:rsidRPr="00323C02" w:rsidRDefault="008B03D2" w:rsidP="00323C02">
      <w:pPr>
        <w:suppressAutoHyphens/>
        <w:spacing w:after="0" w:line="240" w:lineRule="auto"/>
        <w:ind w:left="-284" w:right="-284"/>
        <w:rPr>
          <w:rFonts w:ascii="Times New Roman" w:hAnsi="Times New Roman"/>
          <w:sz w:val="24"/>
          <w:szCs w:val="24"/>
          <w:lang w:eastAsia="ar-SA"/>
        </w:rPr>
      </w:pPr>
      <w:r>
        <w:rPr>
          <w:rFonts w:ascii="Times New Roman" w:hAnsi="Times New Roman"/>
          <w:sz w:val="24"/>
          <w:szCs w:val="24"/>
          <w:lang w:eastAsia="ar-SA"/>
        </w:rPr>
        <w:t xml:space="preserve">     </w:t>
      </w:r>
      <w:r w:rsidRPr="00323C02">
        <w:rPr>
          <w:rFonts w:ascii="Times New Roman" w:hAnsi="Times New Roman"/>
          <w:sz w:val="24"/>
          <w:szCs w:val="24"/>
          <w:lang w:eastAsia="ar-SA"/>
        </w:rPr>
        <w:t>Новосибирской области</w:t>
      </w:r>
    </w:p>
    <w:p w:rsidR="008B03D2" w:rsidRPr="00323C02" w:rsidRDefault="008B03D2" w:rsidP="00323C02">
      <w:pPr>
        <w:suppressAutoHyphens/>
        <w:spacing w:after="0" w:line="240" w:lineRule="auto"/>
        <w:ind w:left="-284" w:right="-284"/>
        <w:rPr>
          <w:rFonts w:ascii="Times New Roman" w:hAnsi="Times New Roman"/>
          <w:sz w:val="24"/>
          <w:szCs w:val="24"/>
          <w:lang w:eastAsia="ar-SA"/>
        </w:rPr>
      </w:pPr>
      <w:r>
        <w:rPr>
          <w:rFonts w:ascii="Times New Roman" w:hAnsi="Times New Roman"/>
          <w:sz w:val="24"/>
          <w:szCs w:val="24"/>
          <w:lang w:eastAsia="ar-SA"/>
        </w:rPr>
        <w:t xml:space="preserve">     </w:t>
      </w:r>
      <w:r w:rsidRPr="00323C02">
        <w:rPr>
          <w:rFonts w:ascii="Times New Roman" w:hAnsi="Times New Roman"/>
          <w:sz w:val="24"/>
          <w:szCs w:val="24"/>
          <w:lang w:eastAsia="ar-SA"/>
        </w:rPr>
        <w:t>_____________А.Б.Юданов                                         ____________Н.Ф.Цветкова</w:t>
      </w:r>
    </w:p>
    <w:p w:rsidR="008B03D2" w:rsidRPr="00323C02" w:rsidRDefault="008B03D2" w:rsidP="00323C02">
      <w:pPr>
        <w:widowControl w:val="0"/>
        <w:ind w:left="4536" w:firstLine="567"/>
        <w:jc w:val="right"/>
        <w:rPr>
          <w:rFonts w:ascii="Times New Roman" w:hAnsi="Times New Roman"/>
          <w:sz w:val="24"/>
          <w:szCs w:val="24"/>
        </w:rPr>
      </w:pP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Приложение 1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к </w:t>
      </w:r>
      <w:r w:rsidRPr="00323C02">
        <w:rPr>
          <w:rFonts w:ascii="Times New Roman" w:hAnsi="Times New Roman"/>
          <w:color w:val="000000"/>
          <w:sz w:val="24"/>
          <w:szCs w:val="24"/>
        </w:rPr>
        <w:t>решению восьмой сессии Совета депутатов Октябрьского сельсовета</w:t>
      </w:r>
      <w:r w:rsidRPr="00323C02">
        <w:rPr>
          <w:rFonts w:ascii="Times New Roman" w:hAnsi="Times New Roman"/>
          <w:sz w:val="24"/>
          <w:szCs w:val="24"/>
        </w:rPr>
        <w:t xml:space="preserve"> Краснозерского района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Новосибирской области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color w:val="000000"/>
          <w:sz w:val="24"/>
          <w:szCs w:val="24"/>
        </w:rPr>
        <w:t>от 23.03.2016</w:t>
      </w:r>
      <w:r w:rsidRPr="00323C02">
        <w:rPr>
          <w:rFonts w:ascii="Times New Roman" w:hAnsi="Times New Roman"/>
          <w:color w:val="FF0000"/>
          <w:sz w:val="24"/>
          <w:szCs w:val="24"/>
        </w:rPr>
        <w:t xml:space="preserve"> </w:t>
      </w:r>
      <w:r w:rsidRPr="00323C02">
        <w:rPr>
          <w:rFonts w:ascii="Times New Roman" w:hAnsi="Times New Roman"/>
          <w:sz w:val="24"/>
          <w:szCs w:val="24"/>
        </w:rPr>
        <w:t xml:space="preserve"> № 38</w:t>
      </w:r>
    </w:p>
    <w:p w:rsidR="008B03D2" w:rsidRPr="00323C02" w:rsidRDefault="008B03D2" w:rsidP="00323C02">
      <w:pPr>
        <w:widowControl w:val="0"/>
        <w:spacing w:after="0" w:line="240" w:lineRule="auto"/>
        <w:ind w:left="4536" w:firstLine="567"/>
        <w:jc w:val="both"/>
        <w:rPr>
          <w:rFonts w:ascii="Times New Roman" w:hAnsi="Times New Roman"/>
          <w:sz w:val="24"/>
          <w:szCs w:val="24"/>
        </w:rPr>
      </w:pPr>
    </w:p>
    <w:p w:rsidR="008B03D2" w:rsidRPr="00323C02" w:rsidRDefault="008B03D2" w:rsidP="00323C02">
      <w:pPr>
        <w:widowControl w:val="0"/>
        <w:spacing w:after="0" w:line="240" w:lineRule="auto"/>
        <w:jc w:val="center"/>
        <w:rPr>
          <w:rFonts w:ascii="Times New Roman" w:hAnsi="Times New Roman"/>
          <w:b/>
          <w:sz w:val="24"/>
          <w:szCs w:val="24"/>
        </w:rPr>
      </w:pPr>
      <w:r w:rsidRPr="00323C02">
        <w:rPr>
          <w:rFonts w:ascii="Times New Roman" w:hAnsi="Times New Roman"/>
          <w:b/>
          <w:sz w:val="24"/>
          <w:szCs w:val="24"/>
        </w:rPr>
        <w:t>Положение</w:t>
      </w:r>
    </w:p>
    <w:p w:rsidR="008B03D2" w:rsidRPr="00323C02" w:rsidRDefault="008B03D2" w:rsidP="00323C02">
      <w:pPr>
        <w:widowControl w:val="0"/>
        <w:spacing w:after="0" w:line="240" w:lineRule="auto"/>
        <w:jc w:val="center"/>
        <w:rPr>
          <w:rFonts w:ascii="Times New Roman" w:hAnsi="Times New Roman"/>
          <w:b/>
          <w:sz w:val="24"/>
          <w:szCs w:val="24"/>
        </w:rPr>
      </w:pPr>
      <w:r w:rsidRPr="00323C02">
        <w:rPr>
          <w:rFonts w:ascii="Times New Roman" w:hAnsi="Times New Roman"/>
          <w:b/>
          <w:sz w:val="24"/>
          <w:szCs w:val="24"/>
        </w:rPr>
        <w:t xml:space="preserve">о представлении лицами, замещающими муниципальные должности </w:t>
      </w:r>
      <w:r w:rsidRPr="00323C02">
        <w:rPr>
          <w:rFonts w:ascii="Times New Roman" w:hAnsi="Times New Roman"/>
          <w:b/>
          <w:color w:val="000000"/>
          <w:sz w:val="24"/>
          <w:szCs w:val="24"/>
        </w:rPr>
        <w:t>Октябрьского  сельсовета</w:t>
      </w:r>
      <w:r w:rsidRPr="00323C02">
        <w:rPr>
          <w:rFonts w:ascii="Times New Roman" w:hAnsi="Times New Roman"/>
          <w:b/>
          <w:sz w:val="24"/>
          <w:szCs w:val="24"/>
        </w:rPr>
        <w:t xml:space="preserve"> Краснозерского района Новосибирской области, сведений о доходах, об имуществе и обязательствах имущественного характера</w:t>
      </w:r>
    </w:p>
    <w:p w:rsidR="008B03D2" w:rsidRPr="00323C02" w:rsidRDefault="008B03D2" w:rsidP="00323C02">
      <w:pPr>
        <w:widowControl w:val="0"/>
        <w:spacing w:after="0" w:line="240" w:lineRule="auto"/>
        <w:ind w:firstLine="540"/>
        <w:jc w:val="both"/>
        <w:rPr>
          <w:rFonts w:ascii="Times New Roman" w:hAnsi="Times New Roman"/>
          <w:b/>
          <w:sz w:val="24"/>
          <w:szCs w:val="24"/>
        </w:rPr>
      </w:pPr>
    </w:p>
    <w:p w:rsidR="008B03D2" w:rsidRPr="00323C02" w:rsidRDefault="008B03D2" w:rsidP="00323C02">
      <w:pPr>
        <w:widowControl w:val="0"/>
        <w:spacing w:after="0" w:line="240" w:lineRule="auto"/>
        <w:ind w:firstLine="567"/>
        <w:jc w:val="both"/>
        <w:rPr>
          <w:rFonts w:ascii="Times New Roman" w:hAnsi="Times New Roman"/>
          <w:color w:val="000000"/>
          <w:sz w:val="24"/>
          <w:szCs w:val="24"/>
        </w:rPr>
      </w:pPr>
      <w:r w:rsidRPr="00323C02">
        <w:rPr>
          <w:rFonts w:ascii="Times New Roman" w:hAnsi="Times New Roman"/>
          <w:sz w:val="24"/>
          <w:szCs w:val="24"/>
        </w:rPr>
        <w:t xml:space="preserve">1. Настоящее Положение определяет процедуру представления </w:t>
      </w:r>
      <w:r w:rsidRPr="00323C02">
        <w:rPr>
          <w:rFonts w:ascii="Times New Roman" w:hAnsi="Times New Roman"/>
          <w:color w:val="000000"/>
          <w:sz w:val="24"/>
          <w:szCs w:val="24"/>
        </w:rPr>
        <w:t>лицами, замещающими муниципальные должности Октябрьского  сельсовета Краснозерского района Новосибирской области (далее – лицо, замещающее муниципальную должность),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2. Сведения о доходах, об имуществе и обязательствах имущественного характера в соответствии с настоящим Положением представляют лица, замещающие муниципальные должности, для которых действующим законодательством не установлены иные порядок и формы представления указанных сведений.</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3. </w:t>
      </w:r>
      <w:bookmarkStart w:id="0" w:name="P45"/>
      <w:bookmarkEnd w:id="0"/>
      <w:r w:rsidRPr="00323C02">
        <w:rPr>
          <w:rFonts w:ascii="Times New Roman" w:hAnsi="Times New Roman"/>
          <w:sz w:val="24"/>
          <w:szCs w:val="24"/>
          <w:shd w:val="clear" w:color="auto" w:fill="FFFFFF"/>
        </w:rPr>
        <w:t xml:space="preserve">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7" w:anchor="dst100045" w:history="1">
        <w:r w:rsidRPr="00323C02">
          <w:rPr>
            <w:rFonts w:ascii="Times New Roman" w:hAnsi="Times New Roman"/>
            <w:sz w:val="24"/>
            <w:szCs w:val="24"/>
            <w:shd w:val="clear" w:color="auto" w:fill="FFFFFF"/>
          </w:rPr>
          <w:t>форме</w:t>
        </w:r>
      </w:hyperlink>
      <w:r w:rsidRPr="00323C02">
        <w:rPr>
          <w:rFonts w:ascii="Times New Roman" w:hAnsi="Times New Roman"/>
          <w:sz w:val="24"/>
          <w:szCs w:val="24"/>
        </w:rPr>
        <w:t xml:space="preserve"> </w:t>
      </w:r>
      <w:r w:rsidRPr="00323C02">
        <w:rPr>
          <w:rFonts w:ascii="Times New Roman" w:hAnsi="Times New Roman"/>
          <w:sz w:val="24"/>
          <w:szCs w:val="24"/>
          <w:shd w:val="clear" w:color="auto" w:fill="FFFFFF"/>
        </w:rPr>
        <w:t>справки: лицами, замещающими муниципальные должности, ‒ ежегодно, не позднее 30 апреля года, следующего за отчетным.</w:t>
      </w:r>
      <w:r w:rsidRPr="00323C02">
        <w:rPr>
          <w:rFonts w:ascii="Times New Roman" w:hAnsi="Times New Roman"/>
          <w:sz w:val="24"/>
          <w:szCs w:val="24"/>
        </w:rPr>
        <w:t xml:space="preserve"> </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4. Лицо, замещающее муниципальную должность, представляет ежегодно:</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5. Сведения о доходах, об имуществе и обязательствах имущественного характера представляются лицами, замещающими муниципальные должности,  в Совет депутатов Октябрьского сельсовета Краснозерского района Новосибирской области, если действующим законодательством или настоящим Положением для лица, замещающего муниципальную должность, не установлен иной порядок представления указанных сведений.</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 xml:space="preserve">6. В случае если лицо, замещающее муниципальную должность, обнаружил,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 Лицо, замещающее муниципальную должность, могут представить уточненные сведения о доходах в течение одного месяца со дня представления сведений о доходах, об имуществе и обязательствах имущественного характера в соответствии с пунктом 4 настоящего Положения. </w:t>
      </w:r>
    </w:p>
    <w:p w:rsidR="008B03D2" w:rsidRPr="00323C02" w:rsidRDefault="008B03D2" w:rsidP="00323C02">
      <w:pPr>
        <w:widowControl w:val="0"/>
        <w:spacing w:after="0" w:line="240" w:lineRule="auto"/>
        <w:ind w:firstLine="567"/>
        <w:jc w:val="both"/>
        <w:rPr>
          <w:rFonts w:ascii="Times New Roman" w:hAnsi="Times New Roman"/>
          <w:i/>
          <w:sz w:val="24"/>
          <w:szCs w:val="24"/>
        </w:rPr>
      </w:pPr>
      <w:r w:rsidRPr="00323C02">
        <w:rPr>
          <w:rFonts w:ascii="Times New Roman" w:hAnsi="Times New Roman"/>
          <w:sz w:val="24"/>
          <w:szCs w:val="24"/>
        </w:rPr>
        <w:t xml:space="preserve">7. 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w:t>
      </w:r>
      <w:r w:rsidRPr="00323C02">
        <w:rPr>
          <w:rFonts w:ascii="Times New Roman" w:hAnsi="Times New Roman"/>
          <w:color w:val="000000"/>
          <w:sz w:val="24"/>
          <w:szCs w:val="24"/>
        </w:rPr>
        <w:t>по соблюдению требований антикоррупционного законодательства</w:t>
      </w:r>
      <w:r w:rsidRPr="00323C02">
        <w:rPr>
          <w:rFonts w:ascii="Times New Roman" w:hAnsi="Times New Roman"/>
          <w:i/>
          <w:sz w:val="24"/>
          <w:szCs w:val="24"/>
        </w:rPr>
        <w:t>.</w:t>
      </w:r>
    </w:p>
    <w:p w:rsidR="008B03D2" w:rsidRPr="00323C02" w:rsidRDefault="008B03D2" w:rsidP="00323C02">
      <w:pPr>
        <w:widowControl w:val="0"/>
        <w:spacing w:after="0" w:line="240" w:lineRule="auto"/>
        <w:ind w:firstLine="567"/>
        <w:jc w:val="both"/>
        <w:rPr>
          <w:rFonts w:ascii="Times New Roman" w:hAnsi="Times New Roman"/>
          <w:sz w:val="24"/>
          <w:szCs w:val="24"/>
        </w:rPr>
      </w:pPr>
      <w:r w:rsidRPr="00323C02">
        <w:rPr>
          <w:rFonts w:ascii="Times New Roman" w:hAnsi="Times New Roman"/>
          <w:sz w:val="24"/>
          <w:szCs w:val="24"/>
        </w:rPr>
        <w:t xml:space="preserve">8. Сведения о доходах, об имуществе и обязательствах имущественного характера, представляемые в соответствии с настоящим Положением </w:t>
      </w:r>
      <w:r w:rsidRPr="00323C02">
        <w:rPr>
          <w:rFonts w:ascii="Times New Roman" w:hAnsi="Times New Roman"/>
          <w:sz w:val="24"/>
          <w:szCs w:val="24"/>
          <w:lang w:eastAsia="en-US"/>
        </w:rPr>
        <w:t>лицами, замещающими муниципальные должности</w:t>
      </w:r>
      <w:r w:rsidRPr="00323C02">
        <w:rPr>
          <w:rFonts w:ascii="Times New Roman" w:hAnsi="Times New Roman"/>
          <w:sz w:val="24"/>
          <w:szCs w:val="24"/>
        </w:rPr>
        <w:t xml:space="preserve">, являются сведениями конфиденциального характера, если федеральным законом они не отнесены к сведениям, составляющим государственную тайну. </w:t>
      </w:r>
    </w:p>
    <w:p w:rsidR="008B03D2" w:rsidRPr="00323C02" w:rsidRDefault="008B03D2" w:rsidP="00323C02">
      <w:pPr>
        <w:widowControl w:val="0"/>
        <w:spacing w:after="0" w:line="240" w:lineRule="auto"/>
        <w:ind w:firstLine="567"/>
        <w:jc w:val="both"/>
        <w:rPr>
          <w:rFonts w:ascii="Times New Roman" w:hAnsi="Times New Roman"/>
          <w:color w:val="000000"/>
          <w:sz w:val="24"/>
          <w:szCs w:val="24"/>
          <w:lang w:eastAsia="en-US"/>
        </w:rPr>
      </w:pPr>
      <w:r w:rsidRPr="00323C02">
        <w:rPr>
          <w:rFonts w:ascii="Times New Roman" w:hAnsi="Times New Roman"/>
          <w:sz w:val="24"/>
          <w:szCs w:val="24"/>
        </w:rPr>
        <w:t>9. </w:t>
      </w:r>
      <w:r w:rsidRPr="00323C02">
        <w:rPr>
          <w:rFonts w:ascii="Times New Roman" w:hAnsi="Times New Roman"/>
          <w:sz w:val="24"/>
          <w:szCs w:val="24"/>
          <w:lang w:eastAsia="en-US"/>
        </w:rPr>
        <w:t xml:space="preserve">Сведения о доходах,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w:t>
      </w:r>
      <w:hyperlink r:id="rId8" w:history="1">
        <w:r w:rsidRPr="00323C02">
          <w:rPr>
            <w:rFonts w:ascii="Times New Roman" w:hAnsi="Times New Roman"/>
            <w:sz w:val="24"/>
            <w:szCs w:val="24"/>
            <w:lang w:eastAsia="en-US"/>
          </w:rPr>
          <w:t>порядком</w:t>
        </w:r>
      </w:hyperlink>
      <w:r w:rsidRPr="00323C02">
        <w:rPr>
          <w:rFonts w:ascii="Times New Roman" w:hAnsi="Times New Roman"/>
          <w:sz w:val="24"/>
          <w:szCs w:val="24"/>
          <w:lang w:eastAsia="en-US"/>
        </w:rPr>
        <w:t xml:space="preserve">, утвержденным постановлением администрации </w:t>
      </w:r>
      <w:r w:rsidRPr="00323C02">
        <w:rPr>
          <w:rFonts w:ascii="Times New Roman" w:hAnsi="Times New Roman"/>
          <w:color w:val="000000"/>
          <w:sz w:val="24"/>
          <w:szCs w:val="24"/>
          <w:lang w:eastAsia="en-US"/>
        </w:rPr>
        <w:t>Октябрьского сельсовета Краснозерского района Новосибирской области, размещаются на официальном сайте администрации Октябрьского  сельсовета Краснозерского района Новосибирской области.</w:t>
      </w:r>
    </w:p>
    <w:p w:rsidR="008B03D2" w:rsidRPr="00323C02" w:rsidRDefault="008B03D2" w:rsidP="00323C02">
      <w:pPr>
        <w:widowControl w:val="0"/>
        <w:spacing w:after="0" w:line="240" w:lineRule="auto"/>
        <w:ind w:firstLine="567"/>
        <w:jc w:val="both"/>
        <w:rPr>
          <w:rFonts w:ascii="Times New Roman" w:hAnsi="Times New Roman"/>
          <w:sz w:val="24"/>
          <w:szCs w:val="24"/>
          <w:lang w:eastAsia="en-US"/>
        </w:rPr>
      </w:pPr>
      <w:r w:rsidRPr="00323C02">
        <w:rPr>
          <w:rFonts w:ascii="Times New Roman" w:hAnsi="Times New Roman"/>
          <w:sz w:val="24"/>
          <w:szCs w:val="24"/>
        </w:rPr>
        <w:t xml:space="preserve">10. Сведения о доходах, об имуществе и обязательствах имущественного характера, </w:t>
      </w:r>
      <w:r w:rsidRPr="00323C02">
        <w:rPr>
          <w:rFonts w:ascii="Times New Roman" w:hAnsi="Times New Roman"/>
          <w:sz w:val="24"/>
          <w:szCs w:val="24"/>
          <w:lang w:eastAsia="en-US"/>
        </w:rPr>
        <w:t>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сформированным материалам лица, замещающего муниципальную должность.</w:t>
      </w:r>
    </w:p>
    <w:p w:rsidR="008B03D2" w:rsidRPr="00323C02" w:rsidRDefault="008B03D2" w:rsidP="00323C02">
      <w:pPr>
        <w:spacing w:after="0" w:line="240" w:lineRule="auto"/>
        <w:ind w:left="-284" w:right="-284" w:firstLine="568"/>
        <w:rPr>
          <w:rFonts w:ascii="Times New Roman" w:hAnsi="Times New Roman"/>
          <w:sz w:val="24"/>
          <w:szCs w:val="24"/>
        </w:rPr>
      </w:pP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Приложение 2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к </w:t>
      </w:r>
      <w:r w:rsidRPr="00323C02">
        <w:rPr>
          <w:rFonts w:ascii="Times New Roman" w:hAnsi="Times New Roman"/>
          <w:color w:val="000000"/>
          <w:sz w:val="24"/>
          <w:szCs w:val="24"/>
        </w:rPr>
        <w:t>решению восьмой сессии Совета депутатов Октябрьского  сельсовета Краснозерского</w:t>
      </w:r>
      <w:r w:rsidRPr="00323C02">
        <w:rPr>
          <w:rFonts w:ascii="Times New Roman" w:hAnsi="Times New Roman"/>
          <w:sz w:val="24"/>
          <w:szCs w:val="24"/>
        </w:rPr>
        <w:t xml:space="preserve"> района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Новосибирской области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color w:val="000000"/>
          <w:sz w:val="24"/>
          <w:szCs w:val="24"/>
        </w:rPr>
        <w:t>от  23.03.2016</w:t>
      </w:r>
      <w:r w:rsidRPr="00323C02">
        <w:rPr>
          <w:rFonts w:ascii="Times New Roman" w:hAnsi="Times New Roman"/>
          <w:sz w:val="24"/>
          <w:szCs w:val="24"/>
        </w:rPr>
        <w:t xml:space="preserve">  № 38</w:t>
      </w:r>
    </w:p>
    <w:p w:rsidR="008B03D2" w:rsidRPr="00323C02" w:rsidRDefault="008B03D2" w:rsidP="00323C02">
      <w:pPr>
        <w:widowControl w:val="0"/>
        <w:spacing w:after="0" w:line="240" w:lineRule="auto"/>
        <w:ind w:left="-284" w:right="-284" w:firstLine="568"/>
        <w:jc w:val="center"/>
        <w:rPr>
          <w:rFonts w:ascii="Times New Roman" w:hAnsi="Times New Roman"/>
          <w:b/>
          <w:bCs/>
          <w:spacing w:val="6"/>
          <w:sz w:val="24"/>
          <w:szCs w:val="24"/>
          <w:lang w:eastAsia="en-US"/>
        </w:rPr>
      </w:pPr>
      <w:r w:rsidRPr="00323C02">
        <w:rPr>
          <w:rFonts w:ascii="Times New Roman" w:hAnsi="Times New Roman"/>
          <w:b/>
          <w:bCs/>
          <w:color w:val="000000"/>
          <w:spacing w:val="6"/>
          <w:sz w:val="24"/>
          <w:szCs w:val="24"/>
          <w:lang w:eastAsia="en-US"/>
        </w:rPr>
        <w:t>Положение</w:t>
      </w:r>
    </w:p>
    <w:p w:rsidR="008B03D2" w:rsidRPr="00323C02" w:rsidRDefault="008B03D2" w:rsidP="00323C02">
      <w:pPr>
        <w:widowControl w:val="0"/>
        <w:spacing w:after="0" w:line="240" w:lineRule="auto"/>
        <w:ind w:left="-284" w:right="-284" w:firstLine="568"/>
        <w:jc w:val="center"/>
        <w:rPr>
          <w:rFonts w:ascii="Times New Roman" w:hAnsi="Times New Roman"/>
          <w:b/>
          <w:bCs/>
          <w:spacing w:val="6"/>
          <w:sz w:val="24"/>
          <w:szCs w:val="24"/>
          <w:lang w:eastAsia="en-US"/>
        </w:rPr>
      </w:pPr>
      <w:r w:rsidRPr="00323C02">
        <w:rPr>
          <w:rFonts w:ascii="Times New Roman" w:hAnsi="Times New Roman"/>
          <w:b/>
          <w:bCs/>
          <w:color w:val="000000"/>
          <w:spacing w:val="6"/>
          <w:sz w:val="24"/>
          <w:szCs w:val="24"/>
          <w:lang w:eastAsia="en-US"/>
        </w:rPr>
        <w:t xml:space="preserve">о порядке сообщения лицами, замещающими муниципальные должности Октябрьского  сельсовета </w:t>
      </w:r>
      <w:r w:rsidRPr="00323C02">
        <w:rPr>
          <w:rFonts w:ascii="Times New Roman" w:hAnsi="Times New Roman"/>
          <w:b/>
          <w:iCs/>
          <w:color w:val="000000"/>
          <w:spacing w:val="-1"/>
          <w:sz w:val="24"/>
          <w:szCs w:val="24"/>
          <w:shd w:val="clear" w:color="auto" w:fill="FFFFFF"/>
          <w:lang w:eastAsia="en-US"/>
        </w:rPr>
        <w:t>Краснозерского района Новосибирской области</w:t>
      </w:r>
      <w:r w:rsidRPr="00323C02">
        <w:rPr>
          <w:rFonts w:ascii="Times New Roman" w:hAnsi="Times New Roman"/>
          <w:b/>
          <w:i/>
          <w:iCs/>
          <w:color w:val="000000"/>
          <w:spacing w:val="-1"/>
          <w:sz w:val="24"/>
          <w:szCs w:val="24"/>
          <w:shd w:val="clear" w:color="auto" w:fill="FFFFFF"/>
          <w:lang w:eastAsia="en-US"/>
        </w:rPr>
        <w:t xml:space="preserve"> </w:t>
      </w:r>
      <w:r w:rsidRPr="00323C02">
        <w:rPr>
          <w:rFonts w:ascii="Times New Roman" w:hAnsi="Times New Roman"/>
          <w:b/>
          <w:bCs/>
          <w:color w:val="000000"/>
          <w:spacing w:val="6"/>
          <w:sz w:val="24"/>
          <w:szCs w:val="24"/>
          <w:lang w:eastAsia="en-US"/>
        </w:rPr>
        <w:t xml:space="preserve">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B03D2" w:rsidRPr="00323C02" w:rsidRDefault="008B03D2" w:rsidP="00323C02">
      <w:pPr>
        <w:widowControl w:val="0"/>
        <w:numPr>
          <w:ilvl w:val="0"/>
          <w:numId w:val="12"/>
        </w:numPr>
        <w:tabs>
          <w:tab w:val="left" w:pos="999"/>
        </w:tabs>
        <w:spacing w:after="0" w:line="240" w:lineRule="auto"/>
        <w:ind w:left="-284" w:right="-284" w:firstLine="568"/>
        <w:jc w:val="both"/>
        <w:rPr>
          <w:rFonts w:ascii="Times New Roman" w:hAnsi="Times New Roman"/>
          <w:color w:val="000000"/>
          <w:spacing w:val="2"/>
          <w:sz w:val="24"/>
          <w:szCs w:val="24"/>
          <w:lang w:eastAsia="en-US"/>
        </w:rPr>
      </w:pPr>
      <w:r w:rsidRPr="00323C02">
        <w:rPr>
          <w:rFonts w:ascii="Times New Roman" w:hAnsi="Times New Roman"/>
          <w:color w:val="000000"/>
          <w:spacing w:val="2"/>
          <w:sz w:val="24"/>
          <w:szCs w:val="24"/>
          <w:lang w:eastAsia="en-US"/>
        </w:rPr>
        <w:t xml:space="preserve">Настоящим Положением определяется порядок сообщения лицами, замещающими муниципальные должности Октябрьского  сельсовета </w:t>
      </w:r>
      <w:r w:rsidRPr="00323C02">
        <w:rPr>
          <w:rFonts w:ascii="Times New Roman" w:hAnsi="Times New Roman"/>
          <w:iCs/>
          <w:color w:val="000000"/>
          <w:spacing w:val="-2"/>
          <w:sz w:val="24"/>
          <w:szCs w:val="24"/>
          <w:shd w:val="clear" w:color="auto" w:fill="FFFFFF"/>
          <w:lang w:eastAsia="en-US"/>
        </w:rPr>
        <w:t>Краснозерского района Новосибирской области</w:t>
      </w:r>
      <w:r w:rsidRPr="00323C02">
        <w:rPr>
          <w:rFonts w:ascii="Times New Roman" w:hAnsi="Times New Roman"/>
          <w:color w:val="000000"/>
          <w:spacing w:val="2"/>
          <w:sz w:val="24"/>
          <w:szCs w:val="24"/>
          <w:lang w:eastAsia="en-US"/>
        </w:rPr>
        <w:t xml:space="preserve"> (далее - лицо, замещающее муниципальную должность)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B03D2" w:rsidRPr="00323C02" w:rsidRDefault="008B03D2" w:rsidP="00323C02">
      <w:pPr>
        <w:widowControl w:val="0"/>
        <w:numPr>
          <w:ilvl w:val="0"/>
          <w:numId w:val="12"/>
        </w:numPr>
        <w:tabs>
          <w:tab w:val="left" w:pos="1004"/>
        </w:tabs>
        <w:spacing w:after="0" w:line="240" w:lineRule="auto"/>
        <w:ind w:left="-284" w:right="-284" w:firstLine="568"/>
        <w:jc w:val="both"/>
        <w:rPr>
          <w:rFonts w:ascii="Times New Roman" w:hAnsi="Times New Roman"/>
          <w:color w:val="000000"/>
          <w:spacing w:val="2"/>
          <w:sz w:val="24"/>
          <w:szCs w:val="24"/>
          <w:lang w:eastAsia="en-US"/>
        </w:rPr>
      </w:pPr>
      <w:r w:rsidRPr="00323C02">
        <w:rPr>
          <w:rFonts w:ascii="Times New Roman" w:hAnsi="Times New Roman"/>
          <w:color w:val="000000"/>
          <w:spacing w:val="2"/>
          <w:sz w:val="24"/>
          <w:szCs w:val="24"/>
          <w:lang w:eastAsia="en-US"/>
        </w:rPr>
        <w:t>Лица, замещающие муниципальные должности, обязаны в соответствии с частью 4.1 статьи 12.1 Федерального закона от 25.12.2008 №273-Ф3 «О противодействии коррупции»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конфликта интересов.</w:t>
      </w:r>
    </w:p>
    <w:p w:rsidR="008B03D2" w:rsidRPr="00323C02" w:rsidRDefault="008B03D2" w:rsidP="00323C02">
      <w:pPr>
        <w:widowControl w:val="0"/>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color w:val="000000"/>
          <w:spacing w:val="2"/>
          <w:sz w:val="24"/>
          <w:szCs w:val="24"/>
          <w:lang w:eastAsia="en-US"/>
        </w:rPr>
        <w:t>Сообщение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8B03D2" w:rsidRPr="00323C02" w:rsidRDefault="008B03D2" w:rsidP="00323C02">
      <w:pPr>
        <w:widowControl w:val="0"/>
        <w:numPr>
          <w:ilvl w:val="0"/>
          <w:numId w:val="12"/>
        </w:numPr>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color w:val="000000"/>
          <w:spacing w:val="2"/>
          <w:sz w:val="24"/>
          <w:szCs w:val="24"/>
          <w:lang w:eastAsia="en-US"/>
        </w:rPr>
        <w:t>Лицо, замещающее муниципальную должность, направляет в комиссию по соблюдению требований антикоррупционного законодательства (далее - Комиссия) уведомление, составленное по форме согласно приложению к настоящему Положению.</w:t>
      </w:r>
    </w:p>
    <w:p w:rsidR="008B03D2" w:rsidRPr="00323C02" w:rsidRDefault="008B03D2" w:rsidP="00323C02">
      <w:pPr>
        <w:widowControl w:val="0"/>
        <w:numPr>
          <w:ilvl w:val="0"/>
          <w:numId w:val="12"/>
        </w:numPr>
        <w:tabs>
          <w:tab w:val="left" w:pos="101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color w:val="000000"/>
          <w:spacing w:val="2"/>
          <w:sz w:val="24"/>
          <w:szCs w:val="24"/>
          <w:lang w:eastAsia="en-US"/>
        </w:rPr>
        <w:t>Уведомление рассматривает председатель Комиссии.</w:t>
      </w:r>
    </w:p>
    <w:p w:rsidR="008B03D2" w:rsidRPr="00323C02" w:rsidRDefault="008B03D2" w:rsidP="00323C02">
      <w:pPr>
        <w:widowControl w:val="0"/>
        <w:numPr>
          <w:ilvl w:val="0"/>
          <w:numId w:val="12"/>
        </w:numPr>
        <w:tabs>
          <w:tab w:val="left" w:pos="999"/>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color w:val="000000"/>
          <w:spacing w:val="2"/>
          <w:sz w:val="24"/>
          <w:szCs w:val="24"/>
          <w:lang w:eastAsia="en-US"/>
        </w:rPr>
        <w:t>По поручению председателя Комиссии уведомление может быть предварительно рассмотрено в структурном подразделении или должностным лицом, к чьим полномочиям относится решение вопросов профилактики коррупционных и иных правонарушений (далее - подразделение (должностное лицо)).</w:t>
      </w:r>
    </w:p>
    <w:p w:rsidR="008B03D2" w:rsidRPr="00323C02" w:rsidRDefault="008B03D2" w:rsidP="00323C02">
      <w:pPr>
        <w:widowControl w:val="0"/>
        <w:numPr>
          <w:ilvl w:val="0"/>
          <w:numId w:val="12"/>
        </w:numPr>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color w:val="000000"/>
          <w:spacing w:val="2"/>
          <w:sz w:val="24"/>
          <w:szCs w:val="24"/>
          <w:lang w:eastAsia="en-US"/>
        </w:rPr>
        <w:t>По результатам предварительного рассмотрения уведомлений</w:t>
      </w:r>
      <w:r w:rsidRPr="00323C02">
        <w:rPr>
          <w:rFonts w:ascii="Times New Roman" w:hAnsi="Times New Roman"/>
          <w:spacing w:val="2"/>
          <w:sz w:val="24"/>
          <w:szCs w:val="24"/>
          <w:lang w:eastAsia="en-US"/>
        </w:rPr>
        <w:t xml:space="preserve"> подразделением (должностным лицом) подготавливается мотивированное заключение на каждое из них. Уведомления, заключения и другие материалы,</w:t>
      </w:r>
    </w:p>
    <w:p w:rsidR="008B03D2" w:rsidRPr="00323C02" w:rsidRDefault="008B03D2" w:rsidP="00323C02">
      <w:pPr>
        <w:widowControl w:val="0"/>
        <w:numPr>
          <w:ilvl w:val="0"/>
          <w:numId w:val="12"/>
        </w:numPr>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полученные в ходе предварительного рассмотрения уведомлений, представляются председателю Комиссии в течение 7 рабочих дней со дня поступления уведомлений в подразделение (должностному лицу).</w:t>
      </w:r>
    </w:p>
    <w:p w:rsidR="008B03D2" w:rsidRPr="00323C02" w:rsidRDefault="008B03D2" w:rsidP="00323C02">
      <w:pPr>
        <w:widowControl w:val="0"/>
        <w:shd w:val="clear" w:color="auto" w:fill="FFFFFF"/>
        <w:tabs>
          <w:tab w:val="left" w:pos="1004"/>
        </w:tabs>
        <w:spacing w:after="0" w:line="240" w:lineRule="auto"/>
        <w:ind w:right="-284"/>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7.</w:t>
      </w:r>
      <w:r w:rsidRPr="00323C02">
        <w:rPr>
          <w:rFonts w:ascii="Times New Roman" w:hAnsi="Times New Roman"/>
          <w:spacing w:val="2"/>
          <w:sz w:val="24"/>
          <w:szCs w:val="24"/>
          <w:lang w:eastAsia="en-US"/>
        </w:rPr>
        <w:tab/>
        <w:t>Председателем Комиссии по результатам рассмотрения уведомлений принимается одно из следующих решений:</w:t>
      </w:r>
    </w:p>
    <w:p w:rsidR="008B03D2" w:rsidRPr="00323C02" w:rsidRDefault="008B03D2" w:rsidP="00323C02">
      <w:pPr>
        <w:widowControl w:val="0"/>
        <w:shd w:val="clear" w:color="auto" w:fill="FFFFFF"/>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а)</w:t>
      </w:r>
      <w:r w:rsidRPr="00323C02">
        <w:rPr>
          <w:rFonts w:ascii="Times New Roman" w:hAnsi="Times New Roman"/>
          <w:spacing w:val="2"/>
          <w:sz w:val="24"/>
          <w:szCs w:val="24"/>
          <w:lang w:eastAsia="en-US"/>
        </w:rPr>
        <w:tab/>
        <w:t>признать, что при исполнении должностных обязанностей лицом, направившим уведомление, конфликт интересов отсутствует;</w:t>
      </w:r>
    </w:p>
    <w:p w:rsidR="008B03D2" w:rsidRPr="00323C02" w:rsidRDefault="008B03D2" w:rsidP="00323C02">
      <w:pPr>
        <w:widowControl w:val="0"/>
        <w:shd w:val="clear" w:color="auto" w:fill="FFFFFF"/>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б)</w:t>
      </w:r>
      <w:r w:rsidRPr="00323C02">
        <w:rPr>
          <w:rFonts w:ascii="Times New Roman" w:hAnsi="Times New Roman"/>
          <w:spacing w:val="2"/>
          <w:sz w:val="24"/>
          <w:szCs w:val="24"/>
          <w:lang w:eastAsia="en-US"/>
        </w:rPr>
        <w:tab/>
        <w:t>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8B03D2" w:rsidRPr="00323C02" w:rsidRDefault="008B03D2" w:rsidP="00323C02">
      <w:pPr>
        <w:widowControl w:val="0"/>
        <w:shd w:val="clear" w:color="auto" w:fill="FFFFFF"/>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в)</w:t>
      </w:r>
      <w:r w:rsidRPr="00323C02">
        <w:rPr>
          <w:rFonts w:ascii="Times New Roman" w:hAnsi="Times New Roman"/>
          <w:spacing w:val="2"/>
          <w:sz w:val="24"/>
          <w:szCs w:val="24"/>
          <w:lang w:eastAsia="en-US"/>
        </w:rPr>
        <w:tab/>
        <w:t>признать, что лицом, направившим уведомление, не соблюдались требования об урегулировании конфликта интересов.</w:t>
      </w:r>
    </w:p>
    <w:p w:rsidR="008B03D2" w:rsidRPr="00323C02" w:rsidRDefault="008B03D2" w:rsidP="00323C02">
      <w:pPr>
        <w:widowControl w:val="0"/>
        <w:shd w:val="clear" w:color="auto" w:fill="FFFFFF"/>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8.</w:t>
      </w:r>
      <w:r w:rsidRPr="00323C02">
        <w:rPr>
          <w:rFonts w:ascii="Times New Roman" w:hAnsi="Times New Roman"/>
          <w:spacing w:val="2"/>
          <w:sz w:val="24"/>
          <w:szCs w:val="24"/>
          <w:lang w:eastAsia="en-US"/>
        </w:rPr>
        <w:tab/>
        <w:t>В случае принятия решения, предусмотренного подпунктом «б» пункта 7 настоящего Положения,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 направившему уведомление, принять такие меры.</w:t>
      </w:r>
    </w:p>
    <w:p w:rsidR="008B03D2" w:rsidRPr="00323C02" w:rsidRDefault="008B03D2" w:rsidP="00323C02">
      <w:pPr>
        <w:widowControl w:val="0"/>
        <w:shd w:val="clear" w:color="auto" w:fill="FFFFFF"/>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9.</w:t>
      </w:r>
      <w:r w:rsidRPr="00323C02">
        <w:rPr>
          <w:rFonts w:ascii="Times New Roman" w:hAnsi="Times New Roman"/>
          <w:spacing w:val="2"/>
          <w:sz w:val="24"/>
          <w:szCs w:val="24"/>
          <w:lang w:eastAsia="en-US"/>
        </w:rPr>
        <w:tab/>
        <w:t xml:space="preserve">В случае принятия решений, предусмотренных подпунктами «б» и «в» пункта 7 настоящего Положения, председатель Комиссии представляет доклад </w:t>
      </w:r>
      <w:r w:rsidRPr="00323C02">
        <w:rPr>
          <w:rFonts w:ascii="Times New Roman" w:hAnsi="Times New Roman"/>
          <w:color w:val="000000"/>
          <w:spacing w:val="2"/>
          <w:sz w:val="24"/>
          <w:szCs w:val="24"/>
          <w:lang w:eastAsia="en-US"/>
        </w:rPr>
        <w:t>главе Садовского сельсовета</w:t>
      </w:r>
      <w:r w:rsidRPr="00323C02">
        <w:rPr>
          <w:rFonts w:ascii="Times New Roman" w:hAnsi="Times New Roman"/>
          <w:spacing w:val="2"/>
          <w:sz w:val="24"/>
          <w:szCs w:val="24"/>
          <w:lang w:eastAsia="en-US"/>
        </w:rPr>
        <w:t xml:space="preserve"> Краснозерского района Новосибирской области.</w:t>
      </w:r>
    </w:p>
    <w:p w:rsidR="008B03D2" w:rsidRPr="00323C02" w:rsidRDefault="008B03D2" w:rsidP="00323C02">
      <w:pPr>
        <w:widowControl w:val="0"/>
        <w:tabs>
          <w:tab w:val="left" w:pos="1004"/>
        </w:tabs>
        <w:spacing w:after="0" w:line="240" w:lineRule="auto"/>
        <w:ind w:left="-284" w:right="-284" w:firstLine="568"/>
        <w:jc w:val="both"/>
        <w:rPr>
          <w:rFonts w:ascii="Times New Roman" w:hAnsi="Times New Roman"/>
          <w:spacing w:val="2"/>
          <w:sz w:val="24"/>
          <w:szCs w:val="24"/>
          <w:lang w:eastAsia="en-US"/>
        </w:rPr>
      </w:pPr>
      <w:r w:rsidRPr="00323C02">
        <w:rPr>
          <w:rFonts w:ascii="Times New Roman" w:hAnsi="Times New Roman"/>
          <w:spacing w:val="2"/>
          <w:sz w:val="24"/>
          <w:szCs w:val="24"/>
          <w:lang w:eastAsia="en-US"/>
        </w:rPr>
        <w:t>10.</w:t>
      </w:r>
      <w:r w:rsidRPr="00323C02">
        <w:rPr>
          <w:rFonts w:ascii="Times New Roman" w:hAnsi="Times New Roman"/>
          <w:spacing w:val="2"/>
          <w:sz w:val="24"/>
          <w:szCs w:val="24"/>
          <w:lang w:eastAsia="en-US"/>
        </w:rPr>
        <w:tab/>
        <w:t>По решению председателя Комиссии уведомление, мотивированное заключение и иные материалы могут быть рассмотрены на заседании Комиссии в порядке, установленном Положением о Комиссии.</w:t>
      </w:r>
    </w:p>
    <w:p w:rsidR="008B03D2" w:rsidRPr="00323C02" w:rsidRDefault="008B03D2" w:rsidP="00323C02">
      <w:pPr>
        <w:spacing w:after="0" w:line="240" w:lineRule="auto"/>
        <w:ind w:left="-284" w:right="-284" w:firstLine="568"/>
        <w:rPr>
          <w:rFonts w:ascii="Times New Roman" w:hAnsi="Times New Roman"/>
          <w:sz w:val="24"/>
          <w:szCs w:val="24"/>
          <w:lang w:eastAsia="en-US"/>
        </w:rPr>
      </w:pP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Приложени</w:t>
      </w:r>
      <w:r>
        <w:rPr>
          <w:rFonts w:ascii="Times New Roman" w:hAnsi="Times New Roman"/>
          <w:color w:val="000000"/>
          <w:spacing w:val="2"/>
          <w:sz w:val="24"/>
          <w:szCs w:val="24"/>
        </w:rPr>
        <w:t>е</w:t>
      </w:r>
      <w:r w:rsidRPr="00323C02">
        <w:rPr>
          <w:rFonts w:ascii="Times New Roman" w:hAnsi="Times New Roman"/>
          <w:color w:val="000000"/>
          <w:spacing w:val="2"/>
          <w:sz w:val="24"/>
          <w:szCs w:val="24"/>
        </w:rPr>
        <w:t xml:space="preserve"> к  </w:t>
      </w: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Положению о порядке сообщениями лицами, </w:t>
      </w: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замещающими муниципальные должности</w:t>
      </w: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Октябрьского сельсовета Краснозерского района</w:t>
      </w: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Новосибирской области о возникновении</w:t>
      </w: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личной заинтересованности при исполнении </w:t>
      </w: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должностных обязанностей, которая приводит  </w:t>
      </w:r>
    </w:p>
    <w:p w:rsidR="008B03D2" w:rsidRPr="00323C02" w:rsidRDefault="008B03D2" w:rsidP="00323C02">
      <w:pPr>
        <w:widowControl w:val="0"/>
        <w:spacing w:after="0" w:line="240" w:lineRule="auto"/>
        <w:ind w:right="62"/>
        <w:jc w:val="right"/>
        <w:rPr>
          <w:rFonts w:ascii="Times New Roman" w:hAnsi="Times New Roman"/>
          <w:color w:val="000000"/>
          <w:spacing w:val="2"/>
          <w:sz w:val="24"/>
          <w:szCs w:val="24"/>
        </w:rPr>
      </w:pPr>
      <w:r w:rsidRPr="00323C02">
        <w:rPr>
          <w:rFonts w:ascii="Times New Roman" w:hAnsi="Times New Roman"/>
          <w:color w:val="000000"/>
          <w:spacing w:val="2"/>
          <w:sz w:val="24"/>
          <w:szCs w:val="24"/>
        </w:rPr>
        <w:t xml:space="preserve">                                                            или может привести к конфликту интересов </w:t>
      </w:r>
    </w:p>
    <w:p w:rsidR="008B03D2" w:rsidRPr="00323C02" w:rsidRDefault="008B03D2" w:rsidP="00323C02">
      <w:pPr>
        <w:widowControl w:val="0"/>
        <w:spacing w:after="0" w:line="240" w:lineRule="auto"/>
        <w:ind w:right="62"/>
        <w:jc w:val="center"/>
        <w:rPr>
          <w:rFonts w:ascii="Times New Roman" w:hAnsi="Times New Roman"/>
          <w:color w:val="000000"/>
          <w:spacing w:val="2"/>
          <w:sz w:val="24"/>
          <w:szCs w:val="24"/>
        </w:rPr>
      </w:pPr>
    </w:p>
    <w:p w:rsidR="008B03D2" w:rsidRPr="00323C02" w:rsidRDefault="008B03D2" w:rsidP="00323C02">
      <w:pPr>
        <w:widowControl w:val="0"/>
        <w:tabs>
          <w:tab w:val="left" w:pos="9610"/>
        </w:tabs>
        <w:spacing w:after="0" w:line="240" w:lineRule="auto"/>
        <w:ind w:left="4340" w:right="60"/>
        <w:jc w:val="both"/>
        <w:rPr>
          <w:rFonts w:ascii="Times New Roman" w:hAnsi="Times New Roman"/>
          <w:color w:val="000000"/>
          <w:spacing w:val="2"/>
          <w:sz w:val="24"/>
          <w:szCs w:val="24"/>
        </w:rPr>
      </w:pPr>
      <w:r w:rsidRPr="00323C02">
        <w:rPr>
          <w:rFonts w:ascii="Times New Roman" w:hAnsi="Times New Roman"/>
          <w:color w:val="000000"/>
          <w:spacing w:val="2"/>
          <w:sz w:val="24"/>
          <w:szCs w:val="24"/>
        </w:rPr>
        <w:t>Председателю Комиссии по соблюдению требований антикоррупционного законодательства</w:t>
      </w:r>
    </w:p>
    <w:p w:rsidR="008B03D2" w:rsidRPr="00323C02" w:rsidRDefault="008B03D2" w:rsidP="00323C02">
      <w:pPr>
        <w:widowControl w:val="0"/>
        <w:tabs>
          <w:tab w:val="left" w:pos="9610"/>
        </w:tabs>
        <w:spacing w:after="0" w:line="240" w:lineRule="auto"/>
        <w:ind w:left="4340" w:right="60"/>
        <w:jc w:val="both"/>
        <w:rPr>
          <w:rFonts w:ascii="Times New Roman" w:hAnsi="Times New Roman"/>
          <w:color w:val="000000"/>
          <w:spacing w:val="2"/>
          <w:sz w:val="24"/>
          <w:szCs w:val="24"/>
        </w:rPr>
      </w:pPr>
      <w:r w:rsidRPr="00323C02">
        <w:rPr>
          <w:rFonts w:ascii="Times New Roman" w:hAnsi="Times New Roman"/>
          <w:color w:val="000000"/>
          <w:spacing w:val="2"/>
          <w:sz w:val="24"/>
          <w:szCs w:val="24"/>
        </w:rPr>
        <w:t>от_________________________________</w:t>
      </w:r>
    </w:p>
    <w:p w:rsidR="008B03D2" w:rsidRPr="00323C02" w:rsidRDefault="008B03D2" w:rsidP="00323C02">
      <w:pPr>
        <w:widowControl w:val="0"/>
        <w:spacing w:after="0" w:line="240" w:lineRule="auto"/>
        <w:ind w:left="6040"/>
        <w:rPr>
          <w:rFonts w:ascii="Times New Roman" w:hAnsi="Times New Roman"/>
          <w:spacing w:val="1"/>
          <w:sz w:val="24"/>
          <w:szCs w:val="24"/>
          <w:lang w:eastAsia="en-US"/>
        </w:rPr>
      </w:pPr>
      <w:r w:rsidRPr="00323C02">
        <w:rPr>
          <w:rFonts w:ascii="Times New Roman" w:hAnsi="Times New Roman"/>
          <w:color w:val="000000"/>
          <w:spacing w:val="1"/>
          <w:sz w:val="24"/>
          <w:szCs w:val="24"/>
          <w:lang w:eastAsia="en-US"/>
        </w:rPr>
        <w:t>(Ф.И.О., замещаемая должность)</w:t>
      </w:r>
    </w:p>
    <w:p w:rsidR="008B03D2" w:rsidRPr="00323C02" w:rsidRDefault="008B03D2" w:rsidP="00323C02">
      <w:pPr>
        <w:spacing w:after="0" w:line="240" w:lineRule="auto"/>
        <w:ind w:firstLine="740"/>
        <w:rPr>
          <w:rFonts w:ascii="Times New Roman" w:hAnsi="Times New Roman"/>
          <w:sz w:val="24"/>
          <w:szCs w:val="24"/>
          <w:lang w:eastAsia="en-US"/>
        </w:rPr>
      </w:pPr>
    </w:p>
    <w:p w:rsidR="008B03D2" w:rsidRPr="00323C02" w:rsidRDefault="008B03D2" w:rsidP="00323C02">
      <w:pPr>
        <w:spacing w:after="0" w:line="240" w:lineRule="auto"/>
        <w:ind w:firstLine="740"/>
        <w:jc w:val="center"/>
        <w:rPr>
          <w:rFonts w:ascii="Times New Roman" w:hAnsi="Times New Roman"/>
          <w:sz w:val="24"/>
          <w:szCs w:val="24"/>
          <w:lang w:eastAsia="en-US"/>
        </w:rPr>
      </w:pPr>
      <w:r w:rsidRPr="00323C02">
        <w:rPr>
          <w:rFonts w:ascii="Times New Roman" w:hAnsi="Times New Roman"/>
          <w:sz w:val="24"/>
          <w:szCs w:val="24"/>
          <w:lang w:eastAsia="en-US"/>
        </w:rPr>
        <w:t>УВЕДОМЛЕНИЕ</w:t>
      </w:r>
    </w:p>
    <w:p w:rsidR="008B03D2" w:rsidRPr="00323C02" w:rsidRDefault="008B03D2" w:rsidP="00323C02">
      <w:pPr>
        <w:spacing w:after="0" w:line="240" w:lineRule="auto"/>
        <w:ind w:firstLine="740"/>
        <w:jc w:val="center"/>
        <w:rPr>
          <w:rFonts w:ascii="Times New Roman" w:hAnsi="Times New Roman"/>
          <w:sz w:val="24"/>
          <w:szCs w:val="24"/>
          <w:lang w:eastAsia="en-US"/>
        </w:rPr>
      </w:pPr>
      <w:r w:rsidRPr="00323C02">
        <w:rPr>
          <w:rFonts w:ascii="Times New Roman" w:hAnsi="Times New Roman"/>
          <w:sz w:val="24"/>
          <w:szCs w:val="24"/>
          <w:lang w:eastAsia="en-US"/>
        </w:rPr>
        <w:t>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B03D2" w:rsidRPr="00323C02" w:rsidRDefault="008B03D2" w:rsidP="00323C02">
      <w:pPr>
        <w:spacing w:after="0" w:line="240" w:lineRule="auto"/>
        <w:ind w:right="-284" w:firstLine="740"/>
        <w:jc w:val="both"/>
        <w:rPr>
          <w:rFonts w:ascii="Times New Roman" w:hAnsi="Times New Roman"/>
          <w:sz w:val="24"/>
          <w:szCs w:val="24"/>
          <w:lang w:eastAsia="en-US"/>
        </w:rPr>
      </w:pPr>
      <w:r w:rsidRPr="00323C02">
        <w:rPr>
          <w:rFonts w:ascii="Times New Roman" w:hAnsi="Times New Roman"/>
          <w:sz w:val="24"/>
          <w:szCs w:val="24"/>
          <w:lang w:eastAsia="en-US"/>
        </w:rPr>
        <w:t>Сообщаю о возникновении у меня личной заинтересованности при исполнении должностных обязанностей, которая приводит или может привести к конфликту интересов (нужное подчеркнуть).</w:t>
      </w:r>
    </w:p>
    <w:p w:rsidR="008B03D2" w:rsidRPr="00323C02" w:rsidRDefault="008B03D2" w:rsidP="00323C02">
      <w:pPr>
        <w:spacing w:after="0" w:line="240" w:lineRule="auto"/>
        <w:ind w:right="-284" w:firstLine="740"/>
        <w:jc w:val="both"/>
        <w:rPr>
          <w:rFonts w:ascii="Times New Roman" w:hAnsi="Times New Roman"/>
          <w:sz w:val="24"/>
          <w:szCs w:val="24"/>
          <w:lang w:eastAsia="en-US"/>
        </w:rPr>
      </w:pPr>
      <w:r w:rsidRPr="00323C02">
        <w:rPr>
          <w:rFonts w:ascii="Times New Roman" w:hAnsi="Times New Roman"/>
          <w:sz w:val="24"/>
          <w:szCs w:val="24"/>
          <w:lang w:eastAsia="en-US"/>
        </w:rPr>
        <w:t>Обстоятельства, являющиеся основанием возникновения личной заинтересованности</w:t>
      </w:r>
    </w:p>
    <w:p w:rsidR="008B03D2" w:rsidRPr="00323C02" w:rsidRDefault="008B03D2" w:rsidP="00323C02">
      <w:pPr>
        <w:spacing w:after="0" w:line="240" w:lineRule="auto"/>
        <w:ind w:right="-284"/>
        <w:jc w:val="both"/>
        <w:rPr>
          <w:rFonts w:ascii="Times New Roman" w:hAnsi="Times New Roman"/>
          <w:sz w:val="24"/>
          <w:szCs w:val="24"/>
          <w:lang w:eastAsia="en-US"/>
        </w:rPr>
      </w:pPr>
      <w:r w:rsidRPr="00323C02">
        <w:rPr>
          <w:rFonts w:ascii="Times New Roman" w:hAnsi="Times New Roman"/>
          <w:sz w:val="24"/>
          <w:szCs w:val="24"/>
          <w:lang w:eastAsia="en-US"/>
        </w:rPr>
        <w:t>_________________________________________________________________________________________________________________________________</w:t>
      </w:r>
      <w:r>
        <w:rPr>
          <w:rFonts w:ascii="Times New Roman" w:hAnsi="Times New Roman"/>
          <w:sz w:val="24"/>
          <w:szCs w:val="24"/>
          <w:lang w:eastAsia="en-US"/>
        </w:rPr>
        <w:t>____________________________________</w:t>
      </w:r>
      <w:r w:rsidRPr="00323C02">
        <w:rPr>
          <w:rFonts w:ascii="Times New Roman" w:hAnsi="Times New Roman"/>
          <w:sz w:val="24"/>
          <w:szCs w:val="24"/>
          <w:lang w:eastAsia="en-US"/>
        </w:rPr>
        <w:tab/>
      </w:r>
    </w:p>
    <w:p w:rsidR="008B03D2" w:rsidRPr="00323C02" w:rsidRDefault="008B03D2" w:rsidP="00323C02">
      <w:pPr>
        <w:spacing w:after="0" w:line="240" w:lineRule="auto"/>
        <w:ind w:right="-284" w:firstLine="740"/>
        <w:jc w:val="both"/>
        <w:rPr>
          <w:rFonts w:ascii="Times New Roman" w:hAnsi="Times New Roman"/>
          <w:sz w:val="24"/>
          <w:szCs w:val="24"/>
          <w:lang w:eastAsia="en-US"/>
        </w:rPr>
      </w:pPr>
      <w:r w:rsidRPr="00323C02">
        <w:rPr>
          <w:rFonts w:ascii="Times New Roman" w:hAnsi="Times New Roman"/>
          <w:sz w:val="24"/>
          <w:szCs w:val="24"/>
          <w:lang w:eastAsia="en-US"/>
        </w:rPr>
        <w:t>Должностные обязанности, на исполнение которых влияет или может повлиять личная заинтересованность: ______________________________________________________________________________________________________________________________________</w:t>
      </w:r>
      <w:r>
        <w:rPr>
          <w:rFonts w:ascii="Times New Roman" w:hAnsi="Times New Roman"/>
          <w:sz w:val="24"/>
          <w:szCs w:val="24"/>
          <w:lang w:eastAsia="en-US"/>
        </w:rPr>
        <w:t>_______________________________</w:t>
      </w:r>
      <w:r w:rsidRPr="00323C02">
        <w:rPr>
          <w:rFonts w:ascii="Times New Roman" w:hAnsi="Times New Roman"/>
          <w:sz w:val="24"/>
          <w:szCs w:val="24"/>
          <w:lang w:eastAsia="en-US"/>
        </w:rPr>
        <w:tab/>
      </w:r>
    </w:p>
    <w:p w:rsidR="008B03D2" w:rsidRPr="00323C02" w:rsidRDefault="008B03D2" w:rsidP="00323C02">
      <w:pPr>
        <w:spacing w:after="0" w:line="240" w:lineRule="auto"/>
        <w:ind w:right="-284" w:firstLine="740"/>
        <w:jc w:val="both"/>
        <w:rPr>
          <w:rFonts w:ascii="Times New Roman" w:hAnsi="Times New Roman"/>
          <w:sz w:val="24"/>
          <w:szCs w:val="24"/>
          <w:lang w:eastAsia="en-US"/>
        </w:rPr>
      </w:pPr>
      <w:r w:rsidRPr="00323C02">
        <w:rPr>
          <w:rFonts w:ascii="Times New Roman" w:hAnsi="Times New Roman"/>
          <w:sz w:val="24"/>
          <w:szCs w:val="24"/>
          <w:lang w:eastAsia="en-US"/>
        </w:rPr>
        <w:t>Предлагаемые меры по предотвращению или урегулированию конфликта интересов:_______________________________________________</w:t>
      </w:r>
      <w:r>
        <w:rPr>
          <w:rFonts w:ascii="Times New Roman" w:hAnsi="Times New Roman"/>
          <w:sz w:val="24"/>
          <w:szCs w:val="24"/>
          <w:lang w:eastAsia="en-US"/>
        </w:rPr>
        <w:t>___________________________</w:t>
      </w:r>
    </w:p>
    <w:p w:rsidR="008B03D2" w:rsidRPr="00323C02" w:rsidRDefault="008B03D2" w:rsidP="00323C02">
      <w:pPr>
        <w:spacing w:after="0" w:line="240" w:lineRule="auto"/>
        <w:ind w:right="-284"/>
        <w:jc w:val="both"/>
        <w:rPr>
          <w:rFonts w:ascii="Times New Roman" w:hAnsi="Times New Roman"/>
          <w:sz w:val="24"/>
          <w:szCs w:val="24"/>
          <w:lang w:eastAsia="en-US"/>
        </w:rPr>
      </w:pPr>
      <w:r w:rsidRPr="00323C02">
        <w:rPr>
          <w:rFonts w:ascii="Times New Roman" w:hAnsi="Times New Roman"/>
          <w:sz w:val="24"/>
          <w:szCs w:val="24"/>
          <w:lang w:eastAsia="en-US"/>
        </w:rPr>
        <w:t>___________________________________________________________________________________</w:t>
      </w:r>
      <w:r w:rsidRPr="00323C02">
        <w:rPr>
          <w:rFonts w:ascii="Times New Roman" w:hAnsi="Times New Roman"/>
          <w:sz w:val="24"/>
          <w:szCs w:val="24"/>
          <w:lang w:eastAsia="en-US"/>
        </w:rPr>
        <w:tab/>
        <w:t>Намереваюсь (не намереваюсь)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(наименование муниципального образования) при рассмотрений настоящего уведомления (нужное подчеркнуть).</w:t>
      </w:r>
    </w:p>
    <w:p w:rsidR="008B03D2" w:rsidRPr="00323C02" w:rsidRDefault="008B03D2" w:rsidP="00323C02">
      <w:pPr>
        <w:spacing w:after="0" w:line="240" w:lineRule="auto"/>
        <w:ind w:right="-284"/>
        <w:jc w:val="both"/>
        <w:rPr>
          <w:rFonts w:ascii="Times New Roman" w:hAnsi="Times New Roman"/>
          <w:sz w:val="24"/>
          <w:szCs w:val="24"/>
          <w:lang w:eastAsia="en-US"/>
        </w:rPr>
      </w:pPr>
      <w:r w:rsidRPr="00323C02">
        <w:rPr>
          <w:rFonts w:ascii="Times New Roman" w:hAnsi="Times New Roman"/>
          <w:sz w:val="24"/>
          <w:szCs w:val="24"/>
          <w:lang w:eastAsia="en-US"/>
        </w:rPr>
        <w:t xml:space="preserve"> «__»_____________</w:t>
      </w:r>
      <w:r w:rsidRPr="00323C02">
        <w:rPr>
          <w:rFonts w:ascii="Times New Roman" w:hAnsi="Times New Roman"/>
          <w:sz w:val="24"/>
          <w:szCs w:val="24"/>
          <w:lang w:eastAsia="en-US"/>
        </w:rPr>
        <w:tab/>
        <w:t>20___г.</w:t>
      </w:r>
      <w:r w:rsidRPr="00323C02">
        <w:rPr>
          <w:rFonts w:ascii="Times New Roman" w:hAnsi="Times New Roman"/>
          <w:sz w:val="24"/>
          <w:szCs w:val="24"/>
          <w:lang w:eastAsia="en-US"/>
        </w:rPr>
        <w:tab/>
        <w:t>______________________________</w:t>
      </w:r>
    </w:p>
    <w:p w:rsidR="008B03D2" w:rsidRPr="00323C02" w:rsidRDefault="008B03D2" w:rsidP="00323C02">
      <w:pPr>
        <w:spacing w:after="0" w:line="240" w:lineRule="auto"/>
        <w:ind w:right="-284"/>
        <w:jc w:val="both"/>
        <w:rPr>
          <w:rFonts w:ascii="Times New Roman" w:hAnsi="Times New Roman"/>
          <w:sz w:val="24"/>
          <w:szCs w:val="24"/>
          <w:lang w:eastAsia="en-US"/>
        </w:rPr>
      </w:pPr>
      <w:r w:rsidRPr="00323C02">
        <w:rPr>
          <w:rFonts w:ascii="Times New Roman" w:hAnsi="Times New Roman"/>
          <w:sz w:val="24"/>
          <w:szCs w:val="24"/>
          <w:lang w:eastAsia="en-US"/>
        </w:rPr>
        <w:t xml:space="preserve"> (подпись лица, направляющего уведомление) (расшифровка подписи)</w:t>
      </w:r>
    </w:p>
    <w:p w:rsidR="008B03D2" w:rsidRPr="00323C02" w:rsidRDefault="008B03D2" w:rsidP="00323C02">
      <w:pPr>
        <w:widowControl w:val="0"/>
        <w:spacing w:after="0" w:line="240" w:lineRule="auto"/>
        <w:ind w:left="4536" w:firstLine="567"/>
        <w:jc w:val="both"/>
        <w:rPr>
          <w:rFonts w:ascii="Times New Roman" w:hAnsi="Times New Roman"/>
          <w:sz w:val="24"/>
          <w:szCs w:val="24"/>
        </w:rPr>
      </w:pP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Приложение 3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sz w:val="24"/>
          <w:szCs w:val="24"/>
        </w:rPr>
        <w:t xml:space="preserve">к </w:t>
      </w:r>
      <w:r w:rsidRPr="00323C02">
        <w:rPr>
          <w:rFonts w:ascii="Times New Roman" w:hAnsi="Times New Roman"/>
          <w:color w:val="000000"/>
          <w:sz w:val="24"/>
          <w:szCs w:val="24"/>
        </w:rPr>
        <w:t>решению восьмой   сессии Совета депутатов Октябрьского сельсовета Краснозерского района Новосибирской области пятого созыва</w:t>
      </w:r>
      <w:r w:rsidRPr="00323C02">
        <w:rPr>
          <w:rFonts w:ascii="Times New Roman" w:hAnsi="Times New Roman"/>
          <w:sz w:val="24"/>
          <w:szCs w:val="24"/>
        </w:rPr>
        <w:t xml:space="preserve"> </w:t>
      </w:r>
    </w:p>
    <w:p w:rsidR="008B03D2" w:rsidRPr="00323C02" w:rsidRDefault="008B03D2" w:rsidP="00323C02">
      <w:pPr>
        <w:widowControl w:val="0"/>
        <w:spacing w:after="0" w:line="240" w:lineRule="auto"/>
        <w:ind w:left="4536" w:firstLine="567"/>
        <w:jc w:val="right"/>
        <w:rPr>
          <w:rFonts w:ascii="Times New Roman" w:hAnsi="Times New Roman"/>
          <w:sz w:val="24"/>
          <w:szCs w:val="24"/>
        </w:rPr>
      </w:pPr>
      <w:r w:rsidRPr="00323C02">
        <w:rPr>
          <w:rFonts w:ascii="Times New Roman" w:hAnsi="Times New Roman"/>
          <w:color w:val="000000"/>
          <w:sz w:val="24"/>
          <w:szCs w:val="24"/>
        </w:rPr>
        <w:t>от 23.03.2016</w:t>
      </w:r>
      <w:r w:rsidRPr="00323C02">
        <w:rPr>
          <w:rFonts w:ascii="Times New Roman" w:hAnsi="Times New Roman"/>
          <w:sz w:val="24"/>
          <w:szCs w:val="24"/>
        </w:rPr>
        <w:t xml:space="preserve">  № 38</w:t>
      </w:r>
    </w:p>
    <w:p w:rsidR="008B03D2" w:rsidRPr="00323C02" w:rsidRDefault="008B03D2" w:rsidP="00323C02">
      <w:pPr>
        <w:widowControl w:val="0"/>
        <w:spacing w:after="0" w:line="240" w:lineRule="auto"/>
        <w:jc w:val="center"/>
        <w:rPr>
          <w:rFonts w:ascii="Times New Roman" w:hAnsi="Times New Roman"/>
          <w:b/>
          <w:sz w:val="24"/>
          <w:szCs w:val="24"/>
        </w:rPr>
      </w:pPr>
    </w:p>
    <w:p w:rsidR="008B03D2" w:rsidRPr="00323C02" w:rsidRDefault="008B03D2" w:rsidP="00323C02">
      <w:pPr>
        <w:widowControl w:val="0"/>
        <w:spacing w:after="0" w:line="240" w:lineRule="auto"/>
        <w:jc w:val="center"/>
        <w:rPr>
          <w:rFonts w:ascii="Times New Roman" w:hAnsi="Times New Roman"/>
          <w:b/>
          <w:sz w:val="24"/>
          <w:szCs w:val="24"/>
        </w:rPr>
      </w:pPr>
      <w:r w:rsidRPr="00323C02">
        <w:rPr>
          <w:rFonts w:ascii="Times New Roman" w:hAnsi="Times New Roman"/>
          <w:b/>
          <w:sz w:val="24"/>
          <w:szCs w:val="24"/>
        </w:rPr>
        <w:t>Положение</w:t>
      </w:r>
    </w:p>
    <w:p w:rsidR="008B03D2" w:rsidRPr="00323C02" w:rsidRDefault="008B03D2" w:rsidP="00323C02">
      <w:pPr>
        <w:widowControl w:val="0"/>
        <w:spacing w:after="0" w:line="240" w:lineRule="auto"/>
        <w:jc w:val="center"/>
        <w:rPr>
          <w:rFonts w:ascii="Times New Roman" w:hAnsi="Times New Roman"/>
          <w:b/>
          <w:color w:val="000000"/>
          <w:sz w:val="24"/>
          <w:szCs w:val="24"/>
        </w:rPr>
      </w:pPr>
      <w:r w:rsidRPr="00323C02">
        <w:rPr>
          <w:rFonts w:ascii="Times New Roman" w:hAnsi="Times New Roman"/>
          <w:b/>
          <w:sz w:val="24"/>
          <w:szCs w:val="24"/>
        </w:rPr>
        <w:t xml:space="preserve">о проверке достоверности и полноты сведений о доходах, об имуществе и </w:t>
      </w:r>
      <w:r w:rsidRPr="00323C02">
        <w:rPr>
          <w:rFonts w:ascii="Times New Roman" w:hAnsi="Times New Roman"/>
          <w:b/>
          <w:color w:val="000000"/>
          <w:sz w:val="24"/>
          <w:szCs w:val="24"/>
        </w:rPr>
        <w:t>обязательствах имущественного характера, представляемых лицами, замещающими муниципальные должности Октябрьского  сельсовета Краснозерского района Новосибирской области, и соблюдения ограничений лицами, замещающими муниципальные должности</w:t>
      </w:r>
    </w:p>
    <w:p w:rsidR="008B03D2" w:rsidRPr="00323C02" w:rsidRDefault="008B03D2" w:rsidP="00323C02">
      <w:pPr>
        <w:widowControl w:val="0"/>
        <w:spacing w:after="0" w:line="240" w:lineRule="auto"/>
        <w:ind w:firstLine="540"/>
        <w:jc w:val="center"/>
        <w:rPr>
          <w:rFonts w:ascii="Times New Roman" w:hAnsi="Times New Roman"/>
          <w:b/>
          <w:color w:val="000000"/>
          <w:sz w:val="24"/>
          <w:szCs w:val="24"/>
        </w:rPr>
      </w:pPr>
      <w:r w:rsidRPr="00323C02">
        <w:rPr>
          <w:rFonts w:ascii="Times New Roman" w:hAnsi="Times New Roman"/>
          <w:b/>
          <w:color w:val="000000"/>
          <w:sz w:val="24"/>
          <w:szCs w:val="24"/>
        </w:rPr>
        <w:t>Октябрьского  сельсовета  Краснозерского района Новосибирской области</w:t>
      </w:r>
    </w:p>
    <w:p w:rsidR="008B03D2" w:rsidRPr="00323C02" w:rsidRDefault="008B03D2" w:rsidP="00323C02">
      <w:pPr>
        <w:widowControl w:val="0"/>
        <w:spacing w:after="0" w:line="240" w:lineRule="auto"/>
        <w:ind w:firstLine="540"/>
        <w:jc w:val="both"/>
        <w:rPr>
          <w:rFonts w:ascii="Times New Roman" w:hAnsi="Times New Roman"/>
          <w:sz w:val="16"/>
          <w:szCs w:val="16"/>
        </w:rPr>
      </w:pPr>
    </w:p>
    <w:p w:rsidR="008B03D2" w:rsidRPr="00323C02" w:rsidRDefault="008B03D2" w:rsidP="00323C02">
      <w:pPr>
        <w:widowControl w:val="0"/>
        <w:spacing w:after="0" w:line="240" w:lineRule="auto"/>
        <w:ind w:firstLine="540"/>
        <w:jc w:val="both"/>
        <w:rPr>
          <w:rFonts w:ascii="Times New Roman" w:hAnsi="Times New Roman"/>
          <w:color w:val="000000"/>
          <w:sz w:val="24"/>
          <w:szCs w:val="24"/>
        </w:rPr>
      </w:pPr>
      <w:r w:rsidRPr="00323C02">
        <w:rPr>
          <w:rFonts w:ascii="Times New Roman" w:hAnsi="Times New Roman"/>
          <w:sz w:val="24"/>
          <w:szCs w:val="24"/>
        </w:rPr>
        <w:t>1. </w:t>
      </w:r>
      <w:r w:rsidRPr="00323C02">
        <w:rPr>
          <w:rFonts w:ascii="Times New Roman" w:hAnsi="Times New Roman"/>
          <w:color w:val="000000"/>
          <w:sz w:val="24"/>
          <w:szCs w:val="24"/>
        </w:rPr>
        <w:t>Положение о проверке достоверности и полноты сведений о доходах, об имуществе и обязательствах имущественного характера, представляемых лицами, замещающими муниципальные должности Октябрьского сельсовета Краснозерского района Новосибирской области, и соблюдения ограничений лицами, замещающими муниципальные должности Октябрьского сельсовета Краснозерского района Новосибирской области (далее ‒ Положение) определяет порядок осуществления проверки: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color w:val="000000"/>
          <w:sz w:val="24"/>
          <w:szCs w:val="24"/>
        </w:rPr>
        <w:t>1) достоверности и полноты сведений о доходах, об имуществе и обязательствах имущественного характера, представленных в соответствии с порядком представления лицами, замещающими муниципальные должности Октябрьского сельсовета Краснозерского района Новосибирской области</w:t>
      </w:r>
      <w:r w:rsidRPr="00323C02">
        <w:rPr>
          <w:rFonts w:ascii="Times New Roman" w:hAnsi="Times New Roman"/>
          <w:i/>
          <w:color w:val="000000"/>
          <w:sz w:val="24"/>
          <w:szCs w:val="24"/>
        </w:rPr>
        <w:t xml:space="preserve"> </w:t>
      </w:r>
      <w:r w:rsidRPr="00323C02">
        <w:rPr>
          <w:rFonts w:ascii="Times New Roman" w:hAnsi="Times New Roman"/>
          <w:color w:val="000000"/>
          <w:sz w:val="24"/>
          <w:szCs w:val="24"/>
        </w:rPr>
        <w:t>(далее – лица, замещающие муниципальные должности), за отчетный период и за два года, предшествующих отчетному</w:t>
      </w:r>
      <w:r w:rsidRPr="00323C02">
        <w:rPr>
          <w:rFonts w:ascii="Times New Roman" w:hAnsi="Times New Roman"/>
          <w:sz w:val="24"/>
          <w:szCs w:val="24"/>
        </w:rPr>
        <w:t xml:space="preserve"> периоду;</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 xml:space="preserve">2) достоверности и полноты сведений, представленных гражданами при назначении (избрании) на муниципальную должность </w:t>
      </w:r>
      <w:r w:rsidRPr="00323C02">
        <w:rPr>
          <w:rFonts w:ascii="Times New Roman" w:hAnsi="Times New Roman"/>
          <w:sz w:val="24"/>
          <w:szCs w:val="24"/>
          <w:lang w:eastAsia="en-US"/>
        </w:rPr>
        <w:t>в соответствии с нормативными правовыми актами Российской Федерации (далее – сведения, представляемые гражданами в соответствии с нормативными правовыми актами Российской Федерации);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 xml:space="preserve">3) соблюдения лицами, замещающими муниципальные должности, </w:t>
      </w:r>
      <w:r w:rsidRPr="00323C02">
        <w:rPr>
          <w:rFonts w:ascii="Times New Roman" w:hAnsi="Times New Roman"/>
          <w:sz w:val="24"/>
          <w:szCs w:val="24"/>
          <w:lang w:eastAsia="en-US"/>
        </w:rPr>
        <w:t xml:space="preserve">в течение трех лет, предшествующих поступлению информации, явившейся основанием для осуществления проверки, предусмотренной настоящим подпунктом, </w:t>
      </w:r>
      <w:r w:rsidRPr="00323C02">
        <w:rPr>
          <w:rFonts w:ascii="Times New Roman" w:hAnsi="Times New Roman"/>
          <w:sz w:val="24"/>
          <w:szCs w:val="24"/>
        </w:rPr>
        <w:t>ограничений и запретов, требований о предотвращении или урегулировании конфликта интересов, исполнения ими своих  обязанностей в соответствии с законодательством о противодействии коррупции, (далее ‒ установленные ограничения).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2. Проверка, предусмотренная пунктом 1 настоящего Положения, осуществляется должностным лицом, ответственным за работу по профилактике коррупционных и иных правонарушений (далее ‒ должностное лицо) по решению главы муниципального образования.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Решение принимается отдельно в отношении каждого гражданина или лица, замещающего муниципальную должность, и оформляется в письменной форме.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3. Основанием для осуществления проверки, предусмотренной пунктом 1 настоящего Положения, является достаточная информация, представленная в письменном виде в установленном порядке: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 правоохранительными, иными государственными органами, органами местного самоуправления и их должностными лицами;</w:t>
      </w:r>
    </w:p>
    <w:p w:rsidR="008B03D2" w:rsidRPr="00323C02" w:rsidRDefault="008B03D2" w:rsidP="00323C02">
      <w:pPr>
        <w:widowControl w:val="0"/>
        <w:spacing w:after="0" w:line="240" w:lineRule="auto"/>
        <w:ind w:firstLine="709"/>
        <w:jc w:val="both"/>
        <w:rPr>
          <w:rFonts w:ascii="Times New Roman" w:hAnsi="Times New Roman"/>
          <w:sz w:val="24"/>
          <w:szCs w:val="24"/>
          <w:lang w:eastAsia="en-US"/>
        </w:rPr>
      </w:pPr>
      <w:r w:rsidRPr="00323C02">
        <w:rPr>
          <w:rFonts w:ascii="Times New Roman" w:hAnsi="Times New Roman"/>
          <w:sz w:val="24"/>
          <w:szCs w:val="24"/>
        </w:rPr>
        <w:t>2) </w:t>
      </w:r>
      <w:r w:rsidRPr="00323C02">
        <w:rPr>
          <w:rFonts w:ascii="Times New Roman" w:hAnsi="Times New Roman"/>
          <w:sz w:val="24"/>
          <w:szCs w:val="24"/>
          <w:lang w:eastAsia="en-US"/>
        </w:rPr>
        <w:t>должностным лицом;</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4) Общественной палатой Российской Федерации и Общественной палатой Новосибирской области;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5) средствами массовой информации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4. Информация анонимного характера не может служить основанием для проверки.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5. Проверка осуществляется в срок, не превышающий 60 дней со дня принятия решения о ее проведении. Срок проверки может быть продлен до 90 дней главой муниципального образования.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6. При осуществлении проверки должностное лицо вправе: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 по согласованию с главой муниципального образования проводить  собеседование с гражданином, претендующим на замещение муниципальной должности, или лицом, замещающим муниципальную должность;</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2) изучать представленные лицом, замещающим муниципальную должность,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3) получать от лица, замещающего муниципальную должность, пояснения по представленным им сведениям о доходах, об имуществе и обязательствах имущественного характера и материалам;</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4) подготавливать для направления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о достоверности и полноте сведений, представленных гражданином, претендующим на замещение муниципальной должности, при назначении (избрании) на муниципальную должность в соответствии с федеральным и областным законодательством; о соблюдении лицом, замещающим муниципальную должность, установленных ограничений;</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5) наводить справки у физических лиц и получать от них информацию с их согласия;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6) осуществлять анализ сведений, представленных гражданином, претендующим на замещение муниципальной должности, или лицом, замещающим муниципальную должность, в соответствии с законодательством Российской Федерации о противодействии коррупции.</w:t>
      </w:r>
    </w:p>
    <w:p w:rsidR="008B03D2" w:rsidRPr="00323C02" w:rsidRDefault="008B03D2" w:rsidP="00323C02">
      <w:pPr>
        <w:adjustRightInd w:val="0"/>
        <w:spacing w:after="0" w:line="240" w:lineRule="auto"/>
        <w:ind w:firstLine="540"/>
        <w:jc w:val="both"/>
        <w:rPr>
          <w:rFonts w:ascii="Times New Roman" w:hAnsi="Times New Roman"/>
          <w:sz w:val="24"/>
          <w:szCs w:val="24"/>
          <w:lang w:eastAsia="en-US"/>
        </w:rPr>
      </w:pPr>
      <w:r w:rsidRPr="00323C02">
        <w:rPr>
          <w:rFonts w:ascii="Times New Roman" w:hAnsi="Times New Roman"/>
          <w:sz w:val="24"/>
          <w:szCs w:val="24"/>
          <w:lang w:eastAsia="en-US"/>
        </w:rPr>
        <w:t xml:space="preserve">7. Запросы в федеральные органы исполнительной власти, уполномоченные на осуществление оперативно-разыскной деятельности в соответствии с </w:t>
      </w:r>
      <w:hyperlink r:id="rId9" w:history="1">
        <w:r w:rsidRPr="00323C02">
          <w:rPr>
            <w:rFonts w:ascii="Times New Roman" w:hAnsi="Times New Roman"/>
            <w:sz w:val="24"/>
            <w:szCs w:val="24"/>
            <w:lang w:eastAsia="en-US"/>
          </w:rPr>
          <w:t>частью третьей статьи 7</w:t>
        </w:r>
      </w:hyperlink>
      <w:r w:rsidRPr="00323C02">
        <w:rPr>
          <w:rFonts w:ascii="Times New Roman" w:hAnsi="Times New Roman"/>
          <w:sz w:val="24"/>
          <w:szCs w:val="24"/>
          <w:lang w:eastAsia="en-US"/>
        </w:rPr>
        <w:t xml:space="preserve"> Федерального закона от 12.08.1995 № 144-ФЗ «Об оперативно-розыскной деятельности», а также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Губернатором Новосибирской области.</w:t>
      </w:r>
    </w:p>
    <w:p w:rsidR="008B03D2" w:rsidRPr="00323C02" w:rsidRDefault="008B03D2" w:rsidP="00323C02">
      <w:pPr>
        <w:adjustRightInd w:val="0"/>
        <w:spacing w:after="0" w:line="240" w:lineRule="auto"/>
        <w:ind w:firstLine="540"/>
        <w:jc w:val="both"/>
        <w:rPr>
          <w:rFonts w:ascii="Times New Roman" w:hAnsi="Times New Roman"/>
          <w:sz w:val="24"/>
          <w:szCs w:val="24"/>
          <w:lang w:eastAsia="en-US"/>
        </w:rPr>
      </w:pPr>
      <w:r w:rsidRPr="00323C02">
        <w:rPr>
          <w:rFonts w:ascii="Times New Roman" w:hAnsi="Times New Roman"/>
          <w:sz w:val="24"/>
          <w:szCs w:val="24"/>
          <w:lang w:eastAsia="en-US"/>
        </w:rPr>
        <w:t>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главы муниципального образования, подготовленного должностным лицом.</w:t>
      </w:r>
    </w:p>
    <w:p w:rsidR="008B03D2" w:rsidRPr="00323C02" w:rsidRDefault="008B03D2" w:rsidP="00323C02">
      <w:pPr>
        <w:adjustRightInd w:val="0"/>
        <w:spacing w:after="0" w:line="240" w:lineRule="auto"/>
        <w:ind w:firstLine="540"/>
        <w:jc w:val="both"/>
        <w:rPr>
          <w:rFonts w:ascii="Times New Roman" w:hAnsi="Times New Roman"/>
          <w:sz w:val="24"/>
          <w:szCs w:val="24"/>
          <w:lang w:eastAsia="en-US"/>
        </w:rPr>
      </w:pPr>
      <w:r w:rsidRPr="00323C02">
        <w:rPr>
          <w:rFonts w:ascii="Times New Roman" w:hAnsi="Times New Roman"/>
          <w:sz w:val="24"/>
          <w:szCs w:val="24"/>
          <w:lang w:eastAsia="en-US"/>
        </w:rPr>
        <w:t xml:space="preserve">В проекте запроса о проведении оперативно-разыскных мероприятий, помимо сведений, перечисленных в </w:t>
      </w:r>
      <w:hyperlink w:anchor="Par9" w:history="1">
        <w:r w:rsidRPr="00323C02">
          <w:rPr>
            <w:rFonts w:ascii="Times New Roman" w:hAnsi="Times New Roman"/>
            <w:sz w:val="24"/>
            <w:szCs w:val="24"/>
            <w:lang w:eastAsia="en-US"/>
          </w:rPr>
          <w:t>пункте 1</w:t>
        </w:r>
      </w:hyperlink>
      <w:r w:rsidRPr="00323C02">
        <w:rPr>
          <w:rFonts w:ascii="Times New Roman" w:hAnsi="Times New Roman"/>
          <w:sz w:val="24"/>
          <w:szCs w:val="24"/>
          <w:lang w:eastAsia="en-US"/>
        </w:rPr>
        <w:t xml:space="preserve">0 настоящего Положения, указываются государственные органы и организации, в которые направлялись (направлены) запросы (с изложением краткого содержания запроса), и дается ссылка на соответствующие положения Федерального </w:t>
      </w:r>
      <w:hyperlink r:id="rId10" w:history="1">
        <w:r w:rsidRPr="00323C02">
          <w:rPr>
            <w:rFonts w:ascii="Times New Roman" w:hAnsi="Times New Roman"/>
            <w:sz w:val="24"/>
            <w:szCs w:val="24"/>
            <w:lang w:eastAsia="en-US"/>
          </w:rPr>
          <w:t>закона</w:t>
        </w:r>
      </w:hyperlink>
      <w:r w:rsidRPr="00323C02">
        <w:rPr>
          <w:rFonts w:ascii="Times New Roman" w:hAnsi="Times New Roman"/>
          <w:sz w:val="24"/>
          <w:szCs w:val="24"/>
          <w:lang w:eastAsia="en-US"/>
        </w:rPr>
        <w:t xml:space="preserve"> от 12.08.1995 № 144-ФЗ «Об оперативно-розыскной деятельности».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8. В запросе, предусмотренном в подпункте 4 пункта 6 настоящего Положения, указываются: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 фамилия, имя, отчество руководителя государственного органа, органа местного самоуправления или организации, в которые направляется запрос;</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2) нормативный правовой акт, на основании которого направляется запрос;</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претендующего на замещение муниципальной должности, или лица, замещающего муниципальную должность,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федеральным и областным законодательством, полнота и достоверность которых проверяются, либо лица, замещающего муниципальную должность, в отношении которого имеются сведения о несоблюдении им установленных ограничений;</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4) содержание и объем сведений, подлежащих проверке;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5) срок представления запрашиваемых сведений;</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6) фамилия, инициалы и номер телефона лица, подготовившего запрос;</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7) идентификационный номер налогоплательщика (в случае направления запроса в налоговые органы Российской Федерации);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8) другие необходимые сведения.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8. Должностное лицо обеспечивает:</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 уведомление в письменной форме лица, замещающего муниципальную должность, о начале в отношении его проверки – в течение двух рабочих дней со дня получения соответствующего решения;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2) проведение в случае обращения  лица, замещающего муниципальную должность, беседы с ними, в ходе которой они должны быть проинформированы о том, какие сведения, представленные ими в соответствии с настоящим Положением, и соблюдение каких установленных ограничений подлежат проверке, - в течение семи рабочих дней со дня получения указанного обращения, а при наличии уважительной причины - в срок, согласованный с обратившимся лицом.</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9. По окончании проверки должностное лицо обязано ознакомить с результатами проверки лицо, в отношении которого проводилась проверка, с соблюдением законодательства Российской Федерации о государственной тайне.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10.  лицо, в отношении которого назначена проверка, вправе: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 давать пояснения в письменной форме: в ходе проверки; по вопросам, указанным в подпункте 2 пункта 8 настоящего Положения; по результатам проверки;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2) представлять дополнительные материалы и давать по ним пояснения в письменной форме;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3) обращаться к должностному лицу с подлежащим удовлетворению ходатайством о проведении с ним беседы по вопросам, указанным в подпункте 2 пункта 8 настоящего Положения.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11. Пояснения, указанные в пункте 10 настоящего Положения, приобщаются к материалам проверки.</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12. На период проведения проверки лицо, замещающее муниципальную должность, может быть отстранено от замещаемой должности на срок, не превышающий 60 дней со дня принятия решения о ее проведении. Указанный срок может быть продлен до 90 дней главой муниципального образования.</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На период отстранения лица, замещающего муниципальную должность, от замещаемой должности денежное содержание по замещаемой им должности сохраняется.</w:t>
      </w:r>
    </w:p>
    <w:p w:rsidR="008B03D2" w:rsidRPr="00323C02" w:rsidRDefault="008B03D2" w:rsidP="00323C02">
      <w:pPr>
        <w:adjustRightInd w:val="0"/>
        <w:spacing w:after="0" w:line="240" w:lineRule="auto"/>
        <w:ind w:firstLine="709"/>
        <w:jc w:val="both"/>
        <w:rPr>
          <w:rFonts w:ascii="Times New Roman" w:hAnsi="Times New Roman"/>
          <w:sz w:val="24"/>
          <w:szCs w:val="24"/>
          <w:lang w:eastAsia="en-US"/>
        </w:rPr>
      </w:pPr>
      <w:r w:rsidRPr="00323C02">
        <w:rPr>
          <w:rFonts w:ascii="Times New Roman" w:hAnsi="Times New Roman"/>
          <w:sz w:val="24"/>
          <w:szCs w:val="24"/>
          <w:lang w:eastAsia="en-US"/>
        </w:rPr>
        <w:t>13. Должностное лицо представляет главе муниципального образования доклад о результатах проверки. В докладе должно содержаться одно из следующих предложений:</w:t>
      </w:r>
    </w:p>
    <w:p w:rsidR="008B03D2" w:rsidRPr="00323C02" w:rsidRDefault="008B03D2" w:rsidP="00323C02">
      <w:pPr>
        <w:adjustRightInd w:val="0"/>
        <w:spacing w:after="0" w:line="240" w:lineRule="auto"/>
        <w:ind w:firstLine="709"/>
        <w:jc w:val="both"/>
        <w:rPr>
          <w:rFonts w:ascii="Times New Roman" w:hAnsi="Times New Roman"/>
          <w:sz w:val="24"/>
          <w:szCs w:val="24"/>
          <w:lang w:eastAsia="en-US"/>
        </w:rPr>
      </w:pPr>
      <w:r w:rsidRPr="00323C02">
        <w:rPr>
          <w:rFonts w:ascii="Times New Roman" w:hAnsi="Times New Roman"/>
          <w:sz w:val="24"/>
          <w:szCs w:val="24"/>
          <w:lang w:eastAsia="en-US"/>
        </w:rPr>
        <w:t>а) о применении к лицу, замещающему муниципальную должность, меры юридической ответственности;</w:t>
      </w:r>
    </w:p>
    <w:p w:rsidR="008B03D2" w:rsidRPr="00323C02" w:rsidRDefault="008B03D2" w:rsidP="00323C02">
      <w:pPr>
        <w:adjustRightInd w:val="0"/>
        <w:spacing w:after="0" w:line="240" w:lineRule="auto"/>
        <w:ind w:firstLine="709"/>
        <w:jc w:val="both"/>
        <w:rPr>
          <w:rFonts w:ascii="Times New Roman" w:hAnsi="Times New Roman"/>
          <w:i/>
          <w:sz w:val="24"/>
          <w:szCs w:val="24"/>
          <w:lang w:eastAsia="en-US"/>
        </w:rPr>
      </w:pPr>
      <w:r w:rsidRPr="00323C02">
        <w:rPr>
          <w:rFonts w:ascii="Times New Roman" w:hAnsi="Times New Roman"/>
          <w:sz w:val="24"/>
          <w:szCs w:val="24"/>
          <w:lang w:eastAsia="en-US"/>
        </w:rPr>
        <w:t xml:space="preserve">б) о представлении материалов проверки в комиссию </w:t>
      </w:r>
      <w:r w:rsidRPr="00323C02">
        <w:rPr>
          <w:rFonts w:ascii="Times New Roman" w:hAnsi="Times New Roman"/>
          <w:color w:val="000000"/>
          <w:sz w:val="24"/>
          <w:szCs w:val="24"/>
        </w:rPr>
        <w:t>по соблюдению требований антикоррупционного законодательства</w:t>
      </w:r>
      <w:r w:rsidRPr="00323C02">
        <w:rPr>
          <w:rFonts w:ascii="Times New Roman" w:hAnsi="Times New Roman"/>
          <w:i/>
          <w:sz w:val="24"/>
          <w:szCs w:val="24"/>
          <w:lang w:eastAsia="en-US"/>
        </w:rPr>
        <w:t>.</w:t>
      </w:r>
    </w:p>
    <w:p w:rsidR="008B03D2" w:rsidRPr="00323C02" w:rsidRDefault="008B03D2" w:rsidP="00323C02">
      <w:pPr>
        <w:adjustRightInd w:val="0"/>
        <w:spacing w:after="0" w:line="240" w:lineRule="auto"/>
        <w:ind w:firstLine="709"/>
        <w:jc w:val="both"/>
        <w:rPr>
          <w:rFonts w:ascii="Times New Roman" w:hAnsi="Times New Roman"/>
          <w:sz w:val="24"/>
          <w:szCs w:val="24"/>
          <w:lang w:eastAsia="en-US"/>
        </w:rPr>
      </w:pPr>
      <w:r w:rsidRPr="00323C02">
        <w:rPr>
          <w:rFonts w:ascii="Times New Roman" w:hAnsi="Times New Roman"/>
          <w:sz w:val="24"/>
          <w:szCs w:val="24"/>
          <w:lang w:eastAsia="en-US"/>
        </w:rPr>
        <w:t>14. Глава муниципального образования информирует о результатах проверки органы местного самоуправления, муниципальные органы, в компетенцию которых входит назначение (избрание) на соответствующую муниципальную должность.</w:t>
      </w:r>
    </w:p>
    <w:p w:rsidR="008B03D2" w:rsidRPr="00323C02" w:rsidRDefault="008B03D2" w:rsidP="00323C02">
      <w:pPr>
        <w:adjustRightInd w:val="0"/>
        <w:spacing w:after="0" w:line="240" w:lineRule="auto"/>
        <w:ind w:firstLine="709"/>
        <w:jc w:val="both"/>
        <w:rPr>
          <w:rFonts w:ascii="Times New Roman" w:hAnsi="Times New Roman"/>
          <w:sz w:val="24"/>
          <w:szCs w:val="24"/>
          <w:lang w:eastAsia="en-US"/>
        </w:rPr>
      </w:pPr>
      <w:r w:rsidRPr="00323C02">
        <w:rPr>
          <w:rFonts w:ascii="Times New Roman" w:hAnsi="Times New Roman"/>
          <w:sz w:val="24"/>
          <w:szCs w:val="24"/>
          <w:lang w:eastAsia="en-US"/>
        </w:rPr>
        <w:t xml:space="preserve">15. Глава муниципального образования, органы местного самоуправления, муниципальные органы, в компетенцию которых входит назначение (избрание) на соответствующую муниципальную должность, рассмотрев доклад и соответствующее предложение, указанные в </w:t>
      </w:r>
      <w:hyperlink r:id="rId11" w:history="1">
        <w:r w:rsidRPr="00323C02">
          <w:rPr>
            <w:rFonts w:ascii="Times New Roman" w:hAnsi="Times New Roman"/>
            <w:sz w:val="24"/>
            <w:szCs w:val="24"/>
            <w:lang w:eastAsia="en-US"/>
          </w:rPr>
          <w:t>пункте 1</w:t>
        </w:r>
      </w:hyperlink>
      <w:r w:rsidRPr="00323C02">
        <w:rPr>
          <w:rFonts w:ascii="Times New Roman" w:hAnsi="Times New Roman"/>
          <w:sz w:val="24"/>
          <w:szCs w:val="24"/>
          <w:lang w:eastAsia="en-US"/>
        </w:rPr>
        <w:t>3 настоящего Положения, принимает одно из следующих решений:</w:t>
      </w:r>
    </w:p>
    <w:p w:rsidR="008B03D2" w:rsidRPr="00323C02" w:rsidRDefault="008B03D2" w:rsidP="00323C02">
      <w:pPr>
        <w:adjustRightInd w:val="0"/>
        <w:spacing w:after="0" w:line="240" w:lineRule="auto"/>
        <w:ind w:firstLine="709"/>
        <w:jc w:val="both"/>
        <w:rPr>
          <w:rFonts w:ascii="Times New Roman" w:hAnsi="Times New Roman"/>
          <w:sz w:val="24"/>
          <w:szCs w:val="24"/>
          <w:lang w:eastAsia="en-US"/>
        </w:rPr>
      </w:pPr>
      <w:r w:rsidRPr="00323C02">
        <w:rPr>
          <w:rFonts w:ascii="Times New Roman" w:hAnsi="Times New Roman"/>
          <w:sz w:val="24"/>
          <w:szCs w:val="24"/>
          <w:lang w:eastAsia="en-US"/>
        </w:rPr>
        <w:t>а) применить к лицу, замещающему муниципальную должность, меры юридической ответственности;</w:t>
      </w:r>
    </w:p>
    <w:p w:rsidR="008B03D2" w:rsidRPr="00323C02" w:rsidRDefault="008B03D2" w:rsidP="00323C02">
      <w:pPr>
        <w:adjustRightInd w:val="0"/>
        <w:spacing w:after="0" w:line="240" w:lineRule="auto"/>
        <w:ind w:firstLine="709"/>
        <w:jc w:val="both"/>
        <w:rPr>
          <w:rFonts w:ascii="Times New Roman" w:hAnsi="Times New Roman"/>
          <w:i/>
          <w:sz w:val="24"/>
          <w:szCs w:val="24"/>
          <w:lang w:eastAsia="en-US"/>
        </w:rPr>
      </w:pPr>
      <w:r w:rsidRPr="00323C02">
        <w:rPr>
          <w:rFonts w:ascii="Times New Roman" w:hAnsi="Times New Roman"/>
          <w:sz w:val="24"/>
          <w:szCs w:val="24"/>
          <w:lang w:eastAsia="en-US"/>
        </w:rPr>
        <w:t xml:space="preserve">б) представить материалы проверки в комиссию </w:t>
      </w:r>
      <w:r w:rsidRPr="00323C02">
        <w:rPr>
          <w:rFonts w:ascii="Times New Roman" w:hAnsi="Times New Roman"/>
          <w:color w:val="000000"/>
          <w:sz w:val="24"/>
          <w:szCs w:val="24"/>
        </w:rPr>
        <w:t>по соблюдению требований антикоррупционного законодательства</w:t>
      </w:r>
      <w:r w:rsidRPr="00323C02">
        <w:rPr>
          <w:rFonts w:ascii="Times New Roman" w:hAnsi="Times New Roman"/>
          <w:i/>
          <w:sz w:val="24"/>
          <w:szCs w:val="24"/>
          <w:lang w:eastAsia="en-US"/>
        </w:rPr>
        <w:t>.</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16. Сведения о результатах проверки с письменного согласия главы муниципального образования предоставляются должностным лицом с одновременным уведомлением об этом гражданина, претендующего на замещение муниципальной должности, или лица, замещающего муниципальную должность, в отношении которых проводилась проверка, правоохранительным, иным государственным органам, органам местного самоуправления в Новосибирской области и их должностным лицам,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палате Российской Федерации и Общественной палате Новосибирской области,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8B03D2" w:rsidRPr="00323C02" w:rsidRDefault="008B03D2" w:rsidP="00323C02">
      <w:pPr>
        <w:widowControl w:val="0"/>
        <w:spacing w:after="0" w:line="240" w:lineRule="auto"/>
        <w:ind w:firstLine="709"/>
        <w:jc w:val="both"/>
        <w:rPr>
          <w:rFonts w:ascii="Times New Roman" w:hAnsi="Times New Roman"/>
          <w:sz w:val="24"/>
          <w:szCs w:val="24"/>
        </w:rPr>
      </w:pPr>
      <w:r w:rsidRPr="00323C02">
        <w:rPr>
          <w:rFonts w:ascii="Times New Roman" w:hAnsi="Times New Roman"/>
          <w:sz w:val="24"/>
          <w:szCs w:val="24"/>
        </w:rPr>
        <w:t>17.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8B03D2" w:rsidRPr="00323C02" w:rsidRDefault="008B03D2" w:rsidP="00323C02">
      <w:pPr>
        <w:adjustRightInd w:val="0"/>
        <w:spacing w:after="0" w:line="240" w:lineRule="auto"/>
        <w:jc w:val="both"/>
        <w:rPr>
          <w:rFonts w:ascii="Times New Roman" w:hAnsi="Times New Roman"/>
          <w:sz w:val="24"/>
          <w:szCs w:val="24"/>
          <w:lang w:eastAsia="en-US"/>
        </w:rPr>
      </w:pPr>
      <w:r w:rsidRPr="00323C02">
        <w:rPr>
          <w:rFonts w:ascii="Times New Roman" w:hAnsi="Times New Roman"/>
          <w:sz w:val="24"/>
          <w:szCs w:val="24"/>
          <w:lang w:eastAsia="en-US"/>
        </w:rPr>
        <w:t>18. Материалы проверки хранятся в течение трех лет со дня ее окончания, после чего передаются в архив.</w:t>
      </w:r>
    </w:p>
    <w:p w:rsidR="008B03D2" w:rsidRPr="00045814" w:rsidRDefault="008B03D2" w:rsidP="00B31828">
      <w:pPr>
        <w:widowControl w:val="0"/>
        <w:spacing w:after="0" w:line="240" w:lineRule="auto"/>
        <w:ind w:firstLine="567"/>
        <w:jc w:val="both"/>
        <w:rPr>
          <w:rFonts w:ascii="Times New Roman" w:hAnsi="Times New Roman"/>
        </w:rPr>
      </w:pPr>
    </w:p>
    <w:p w:rsidR="008B03D2" w:rsidRDefault="008B03D2" w:rsidP="00B31828">
      <w:pPr>
        <w:spacing w:after="0" w:line="240" w:lineRule="auto"/>
        <w:rPr>
          <w:rFonts w:ascii="Times New Roman" w:hAnsi="Times New Roman"/>
        </w:rPr>
      </w:pPr>
    </w:p>
    <w:p w:rsidR="008B03D2" w:rsidRPr="00F65D9A" w:rsidRDefault="008B03D2" w:rsidP="00B31828">
      <w:pPr>
        <w:spacing w:after="0" w:line="240" w:lineRule="auto"/>
        <w:jc w:val="center"/>
        <w:rPr>
          <w:rFonts w:ascii="Times New Roman" w:hAnsi="Times New Roman"/>
          <w:sz w:val="24"/>
          <w:szCs w:val="24"/>
        </w:rPr>
      </w:pPr>
      <w:r w:rsidRPr="00F65D9A">
        <w:rPr>
          <w:rFonts w:ascii="Times New Roman" w:hAnsi="Times New Roman"/>
          <w:sz w:val="24"/>
          <w:szCs w:val="24"/>
        </w:rPr>
        <w:t>СОВЕТ ДЕПУТАТОВ ОКТЯБРЬСКОГО СЕЛЬСОВЕТА</w:t>
      </w:r>
    </w:p>
    <w:p w:rsidR="008B03D2" w:rsidRPr="00F65D9A" w:rsidRDefault="008B03D2" w:rsidP="00B31828">
      <w:pPr>
        <w:spacing w:after="0" w:line="240" w:lineRule="auto"/>
        <w:jc w:val="center"/>
        <w:rPr>
          <w:rFonts w:ascii="Times New Roman" w:hAnsi="Times New Roman"/>
          <w:sz w:val="24"/>
          <w:szCs w:val="24"/>
        </w:rPr>
      </w:pPr>
      <w:r w:rsidRPr="00F65D9A">
        <w:rPr>
          <w:rFonts w:ascii="Times New Roman" w:hAnsi="Times New Roman"/>
          <w:sz w:val="24"/>
          <w:szCs w:val="24"/>
        </w:rPr>
        <w:t>КРАСНОЗЕРСКОГО РАЙОНА НОВОСИБИРСКОЙ ОБЛАСТИ</w:t>
      </w:r>
    </w:p>
    <w:p w:rsidR="008B03D2" w:rsidRPr="00F65D9A" w:rsidRDefault="008B03D2" w:rsidP="00B31828">
      <w:pPr>
        <w:spacing w:after="0" w:line="240" w:lineRule="auto"/>
        <w:jc w:val="center"/>
        <w:rPr>
          <w:rFonts w:ascii="Times New Roman" w:hAnsi="Times New Roman"/>
          <w:sz w:val="24"/>
          <w:szCs w:val="24"/>
        </w:rPr>
      </w:pPr>
      <w:r w:rsidRPr="00F65D9A">
        <w:rPr>
          <w:rFonts w:ascii="Times New Roman" w:hAnsi="Times New Roman"/>
          <w:sz w:val="24"/>
          <w:szCs w:val="24"/>
        </w:rPr>
        <w:t>(пятого  созыва)</w:t>
      </w:r>
    </w:p>
    <w:p w:rsidR="008B03D2" w:rsidRPr="00F65D9A" w:rsidRDefault="008B03D2" w:rsidP="00B31828">
      <w:pPr>
        <w:spacing w:after="0" w:line="240" w:lineRule="auto"/>
        <w:jc w:val="center"/>
        <w:rPr>
          <w:rFonts w:ascii="Times New Roman" w:hAnsi="Times New Roman"/>
          <w:sz w:val="24"/>
          <w:szCs w:val="24"/>
        </w:rPr>
      </w:pPr>
    </w:p>
    <w:p w:rsidR="008B03D2" w:rsidRPr="00F65D9A" w:rsidRDefault="008B03D2" w:rsidP="00B31828">
      <w:pPr>
        <w:spacing w:after="0" w:line="240" w:lineRule="auto"/>
        <w:jc w:val="center"/>
        <w:rPr>
          <w:rFonts w:ascii="Times New Roman" w:hAnsi="Times New Roman"/>
          <w:sz w:val="24"/>
          <w:szCs w:val="24"/>
        </w:rPr>
      </w:pPr>
      <w:r w:rsidRPr="00F65D9A">
        <w:rPr>
          <w:rFonts w:ascii="Times New Roman" w:hAnsi="Times New Roman"/>
          <w:sz w:val="24"/>
          <w:szCs w:val="24"/>
        </w:rPr>
        <w:t>Р Е Ш Е Н И Е</w:t>
      </w:r>
    </w:p>
    <w:p w:rsidR="008B03D2" w:rsidRPr="00F65D9A" w:rsidRDefault="008B03D2" w:rsidP="00B31828">
      <w:pPr>
        <w:spacing w:after="0" w:line="240" w:lineRule="auto"/>
        <w:rPr>
          <w:rFonts w:ascii="Times New Roman" w:hAnsi="Times New Roman"/>
          <w:sz w:val="24"/>
          <w:szCs w:val="24"/>
        </w:rPr>
      </w:pPr>
      <w:r w:rsidRPr="00F65D9A">
        <w:rPr>
          <w:rFonts w:ascii="Times New Roman" w:hAnsi="Times New Roman"/>
          <w:sz w:val="24"/>
          <w:szCs w:val="24"/>
        </w:rPr>
        <w:t xml:space="preserve">                                                                                Восьмая  сессия                                            </w:t>
      </w:r>
    </w:p>
    <w:p w:rsidR="008B03D2" w:rsidRPr="00F65D9A" w:rsidRDefault="008B03D2" w:rsidP="00B31828">
      <w:pPr>
        <w:spacing w:after="0" w:line="240" w:lineRule="auto"/>
        <w:ind w:left="-900"/>
        <w:jc w:val="both"/>
        <w:rPr>
          <w:rFonts w:ascii="Times New Roman" w:hAnsi="Times New Roman"/>
          <w:sz w:val="24"/>
          <w:szCs w:val="24"/>
        </w:rPr>
      </w:pPr>
    </w:p>
    <w:p w:rsidR="008B03D2" w:rsidRPr="00F65D9A" w:rsidRDefault="008B03D2" w:rsidP="00B31828">
      <w:pPr>
        <w:spacing w:after="0" w:line="240" w:lineRule="auto"/>
        <w:rPr>
          <w:rFonts w:ascii="Times New Roman" w:hAnsi="Times New Roman"/>
          <w:sz w:val="24"/>
          <w:szCs w:val="24"/>
        </w:rPr>
      </w:pPr>
      <w:r w:rsidRPr="00F65D9A">
        <w:rPr>
          <w:rFonts w:ascii="Times New Roman" w:hAnsi="Times New Roman"/>
          <w:sz w:val="24"/>
          <w:szCs w:val="24"/>
        </w:rPr>
        <w:t xml:space="preserve">    23.03.2016г.                                                        п. Октябрьский                                         № 39</w:t>
      </w:r>
    </w:p>
    <w:p w:rsidR="008B03D2" w:rsidRPr="00F65D9A" w:rsidRDefault="008B03D2" w:rsidP="00B31828">
      <w:pPr>
        <w:spacing w:after="0" w:line="240" w:lineRule="auto"/>
        <w:ind w:firstLine="510"/>
        <w:jc w:val="both"/>
        <w:rPr>
          <w:rFonts w:ascii="Times New Roman" w:hAnsi="Times New Roman"/>
          <w:sz w:val="24"/>
          <w:szCs w:val="24"/>
        </w:rPr>
      </w:pPr>
      <w:r w:rsidRPr="00F65D9A">
        <w:rPr>
          <w:rFonts w:ascii="Times New Roman" w:hAnsi="Times New Roman"/>
          <w:sz w:val="24"/>
          <w:szCs w:val="24"/>
        </w:rPr>
        <w:t xml:space="preserve">                     </w:t>
      </w:r>
    </w:p>
    <w:p w:rsidR="008B03D2" w:rsidRPr="00F65D9A" w:rsidRDefault="008B03D2" w:rsidP="00B31828">
      <w:pPr>
        <w:spacing w:after="0" w:line="240" w:lineRule="auto"/>
        <w:ind w:firstLine="510"/>
        <w:jc w:val="both"/>
        <w:rPr>
          <w:rFonts w:ascii="Times New Roman" w:hAnsi="Times New Roman"/>
          <w:sz w:val="24"/>
          <w:szCs w:val="24"/>
        </w:rPr>
      </w:pPr>
      <w:r w:rsidRPr="00F65D9A">
        <w:rPr>
          <w:rFonts w:ascii="Times New Roman" w:hAnsi="Times New Roman"/>
          <w:sz w:val="24"/>
          <w:szCs w:val="24"/>
        </w:rPr>
        <w:t xml:space="preserve">                                                                                                                          </w:t>
      </w:r>
    </w:p>
    <w:p w:rsidR="008B03D2" w:rsidRPr="00F65D9A" w:rsidRDefault="008B03D2" w:rsidP="00B31828">
      <w:pPr>
        <w:spacing w:after="0" w:line="240" w:lineRule="auto"/>
        <w:ind w:right="3967"/>
        <w:jc w:val="both"/>
        <w:rPr>
          <w:rFonts w:ascii="Times New Roman" w:hAnsi="Times New Roman"/>
          <w:sz w:val="24"/>
          <w:szCs w:val="24"/>
        </w:rPr>
      </w:pPr>
      <w:r w:rsidRPr="00F65D9A">
        <w:rPr>
          <w:rFonts w:ascii="Times New Roman" w:hAnsi="Times New Roman"/>
          <w:sz w:val="24"/>
          <w:szCs w:val="24"/>
        </w:rPr>
        <w:t xml:space="preserve">О внесении изменений в решение №23 пятой сессии Совета депутатов Октябрьского сельсовета Краснозерского района Новосибирской области от 23.12.2015 года  «О бюджете Октябрьского сельсовета Краснозерского района Новосибирской области на 2016 год и плановый период 2017 и 2018 годов» </w:t>
      </w:r>
    </w:p>
    <w:p w:rsidR="008B03D2" w:rsidRPr="00F65D9A" w:rsidRDefault="008B03D2" w:rsidP="00B31828">
      <w:pPr>
        <w:spacing w:after="0" w:line="240" w:lineRule="auto"/>
        <w:ind w:firstLine="510"/>
        <w:jc w:val="both"/>
        <w:rPr>
          <w:rFonts w:ascii="Times New Roman" w:hAnsi="Times New Roman"/>
          <w:sz w:val="24"/>
          <w:szCs w:val="24"/>
        </w:rPr>
      </w:pPr>
      <w:r w:rsidRPr="00F65D9A">
        <w:rPr>
          <w:rFonts w:ascii="Times New Roman" w:hAnsi="Times New Roman"/>
          <w:sz w:val="24"/>
          <w:szCs w:val="24"/>
        </w:rPr>
        <w:t xml:space="preserve">           </w:t>
      </w:r>
    </w:p>
    <w:p w:rsidR="008B03D2" w:rsidRPr="00F65D9A" w:rsidRDefault="008B03D2" w:rsidP="00B31828">
      <w:pPr>
        <w:spacing w:after="0" w:line="240" w:lineRule="auto"/>
        <w:ind w:firstLine="510"/>
        <w:jc w:val="both"/>
        <w:rPr>
          <w:rFonts w:ascii="Times New Roman" w:hAnsi="Times New Roman"/>
          <w:sz w:val="24"/>
          <w:szCs w:val="24"/>
        </w:rPr>
      </w:pPr>
      <w:r w:rsidRPr="00F65D9A">
        <w:rPr>
          <w:rFonts w:ascii="Times New Roman" w:hAnsi="Times New Roman"/>
          <w:sz w:val="24"/>
          <w:szCs w:val="24"/>
        </w:rPr>
        <w:t xml:space="preserve">Руководствуясь Бюджетным кодексом Российской Федерации, Федеральным законом от 06.10.2003 г. №131-ФЗ «Об общих принципах организации местного самоуправления в Российской Федерации», Приказом МФ РФ от 01.07.2013 г. № 65н «Об утверждении Указаний о порядке применения бюджетной классификации Российской Федерации», Законом Новосибирской области «Об областном бюджете Новосибирской области на 2016 год и плановый период 2017 и 2018 годов» от 24.12.2015г № 23- ОЗ Совет депутатов Октябрьского сельсовета Краснозерского района Новосибирской области </w:t>
      </w:r>
    </w:p>
    <w:p w:rsidR="008B03D2" w:rsidRPr="00F65D9A" w:rsidRDefault="008B03D2" w:rsidP="00B31828">
      <w:pPr>
        <w:spacing w:after="0" w:line="240" w:lineRule="auto"/>
        <w:ind w:firstLine="510"/>
        <w:jc w:val="both"/>
        <w:rPr>
          <w:rFonts w:ascii="Times New Roman" w:hAnsi="Times New Roman"/>
          <w:sz w:val="24"/>
          <w:szCs w:val="24"/>
        </w:rPr>
      </w:pPr>
      <w:r w:rsidRPr="00F65D9A">
        <w:rPr>
          <w:rFonts w:ascii="Times New Roman" w:hAnsi="Times New Roman"/>
          <w:sz w:val="24"/>
          <w:szCs w:val="24"/>
        </w:rPr>
        <w:t>РЕШИЛ:</w:t>
      </w:r>
    </w:p>
    <w:p w:rsidR="008B03D2" w:rsidRPr="00F65D9A" w:rsidRDefault="008B03D2" w:rsidP="00B31828">
      <w:pPr>
        <w:numPr>
          <w:ilvl w:val="0"/>
          <w:numId w:val="2"/>
        </w:numPr>
        <w:suppressAutoHyphens/>
        <w:spacing w:after="0" w:line="240" w:lineRule="auto"/>
        <w:jc w:val="both"/>
        <w:rPr>
          <w:rFonts w:ascii="Times New Roman" w:hAnsi="Times New Roman"/>
          <w:sz w:val="24"/>
          <w:szCs w:val="24"/>
        </w:rPr>
      </w:pPr>
      <w:r w:rsidRPr="00F65D9A">
        <w:rPr>
          <w:rFonts w:ascii="Times New Roman" w:hAnsi="Times New Roman"/>
          <w:sz w:val="24"/>
          <w:szCs w:val="24"/>
        </w:rPr>
        <w:t>Внести в решение №23 пятой сессии Совета депутатов Октябрьского сельсовета Краснозерского района Новосибирской области от 23.12.2015г.  «О бюджете Октябрьского сельсовета Краснозерского района Новосибирской области на 2016 год и плановый период 2017 и 2018 годов» следующие изменения:</w:t>
      </w:r>
    </w:p>
    <w:p w:rsidR="008B03D2" w:rsidRPr="00F65D9A" w:rsidRDefault="008B03D2" w:rsidP="00B31828">
      <w:pPr>
        <w:spacing w:after="0" w:line="240" w:lineRule="auto"/>
        <w:jc w:val="both"/>
        <w:rPr>
          <w:rFonts w:ascii="Times New Roman" w:hAnsi="Times New Roman"/>
          <w:sz w:val="24"/>
          <w:szCs w:val="24"/>
        </w:rPr>
      </w:pPr>
      <w:r w:rsidRPr="00F65D9A">
        <w:rPr>
          <w:rFonts w:ascii="Times New Roman" w:hAnsi="Times New Roman"/>
          <w:sz w:val="24"/>
          <w:szCs w:val="24"/>
        </w:rPr>
        <w:t xml:space="preserve">   Пункт 1.1 изложить в следующей редакции:</w:t>
      </w:r>
    </w:p>
    <w:p w:rsidR="008B03D2" w:rsidRPr="00F65D9A" w:rsidRDefault="008B03D2" w:rsidP="00B31828">
      <w:pPr>
        <w:spacing w:after="0" w:line="240" w:lineRule="auto"/>
        <w:ind w:hanging="180"/>
        <w:jc w:val="both"/>
        <w:rPr>
          <w:rFonts w:ascii="Times New Roman" w:hAnsi="Times New Roman"/>
          <w:sz w:val="24"/>
          <w:szCs w:val="24"/>
        </w:rPr>
      </w:pPr>
      <w:r w:rsidRPr="00F65D9A">
        <w:rPr>
          <w:rFonts w:ascii="Times New Roman" w:hAnsi="Times New Roman"/>
          <w:sz w:val="24"/>
          <w:szCs w:val="24"/>
        </w:rPr>
        <w:t xml:space="preserve">   «Утвердить основные характеристики бюджета Октябрьского сельсовета Краснозерского района Новосибирской области (далее - местный бюджет) на 2016 год: </w:t>
      </w:r>
    </w:p>
    <w:p w:rsidR="008B03D2" w:rsidRPr="00F65D9A" w:rsidRDefault="008B03D2" w:rsidP="00B31828">
      <w:pPr>
        <w:spacing w:after="0" w:line="240" w:lineRule="auto"/>
        <w:ind w:hanging="180"/>
        <w:jc w:val="both"/>
        <w:rPr>
          <w:rFonts w:ascii="Times New Roman" w:hAnsi="Times New Roman"/>
          <w:sz w:val="24"/>
          <w:szCs w:val="24"/>
        </w:rPr>
      </w:pPr>
      <w:r w:rsidRPr="00F65D9A">
        <w:rPr>
          <w:rFonts w:ascii="Times New Roman" w:hAnsi="Times New Roman"/>
          <w:sz w:val="24"/>
          <w:szCs w:val="24"/>
        </w:rPr>
        <w:t xml:space="preserve">       1) Общий объем доходов местного бюджета в сумме 7973,7тыс.  руб.,  </w:t>
      </w:r>
    </w:p>
    <w:p w:rsidR="008B03D2" w:rsidRPr="00F65D9A" w:rsidRDefault="008B03D2" w:rsidP="00B31828">
      <w:pPr>
        <w:spacing w:after="0" w:line="240" w:lineRule="auto"/>
        <w:jc w:val="both"/>
        <w:rPr>
          <w:rFonts w:ascii="Times New Roman" w:hAnsi="Times New Roman"/>
          <w:sz w:val="24"/>
          <w:szCs w:val="24"/>
        </w:rPr>
      </w:pPr>
      <w:r w:rsidRPr="00F65D9A">
        <w:rPr>
          <w:rFonts w:ascii="Times New Roman" w:hAnsi="Times New Roman"/>
          <w:sz w:val="24"/>
          <w:szCs w:val="24"/>
        </w:rPr>
        <w:t xml:space="preserve">    приложение 3 таблица 1;</w:t>
      </w:r>
    </w:p>
    <w:p w:rsidR="008B03D2" w:rsidRPr="00F65D9A" w:rsidRDefault="008B03D2" w:rsidP="00B31828">
      <w:pPr>
        <w:spacing w:after="0" w:line="240" w:lineRule="auto"/>
        <w:jc w:val="both"/>
        <w:rPr>
          <w:rFonts w:ascii="Times New Roman" w:hAnsi="Times New Roman"/>
          <w:sz w:val="24"/>
          <w:szCs w:val="24"/>
        </w:rPr>
      </w:pPr>
      <w:r w:rsidRPr="00F65D9A">
        <w:rPr>
          <w:rFonts w:ascii="Times New Roman" w:hAnsi="Times New Roman"/>
          <w:sz w:val="24"/>
          <w:szCs w:val="24"/>
        </w:rPr>
        <w:t>Расходы превышают над доходами на 361,5 тыс.руб.</w:t>
      </w:r>
    </w:p>
    <w:p w:rsidR="008B03D2" w:rsidRPr="00F65D9A" w:rsidRDefault="008B03D2" w:rsidP="00B31828">
      <w:pPr>
        <w:spacing w:after="0" w:line="240" w:lineRule="auto"/>
        <w:jc w:val="both"/>
        <w:rPr>
          <w:rFonts w:ascii="Times New Roman" w:hAnsi="Times New Roman"/>
          <w:sz w:val="24"/>
          <w:szCs w:val="24"/>
        </w:rPr>
      </w:pPr>
      <w:r w:rsidRPr="00F65D9A">
        <w:rPr>
          <w:rFonts w:ascii="Times New Roman" w:hAnsi="Times New Roman"/>
          <w:sz w:val="24"/>
          <w:szCs w:val="24"/>
        </w:rPr>
        <w:t xml:space="preserve">    2)  Распределение бюджетных ассигнований на 2015 год по разделам, подразделам, целевым статьям и видам расходов бюджета в сумме 8335,2 тыс.руб.,  приложение 5 таблица 1  изложить в прилагаемой редакции.</w:t>
      </w:r>
    </w:p>
    <w:p w:rsidR="008B03D2" w:rsidRPr="00F65D9A" w:rsidRDefault="008B03D2" w:rsidP="00B31828">
      <w:pPr>
        <w:spacing w:after="0" w:line="240" w:lineRule="auto"/>
        <w:jc w:val="both"/>
        <w:rPr>
          <w:rFonts w:ascii="Times New Roman" w:hAnsi="Times New Roman"/>
          <w:sz w:val="24"/>
          <w:szCs w:val="24"/>
        </w:rPr>
      </w:pPr>
      <w:r w:rsidRPr="00F65D9A">
        <w:rPr>
          <w:rFonts w:ascii="Times New Roman" w:hAnsi="Times New Roman"/>
          <w:sz w:val="24"/>
          <w:szCs w:val="24"/>
        </w:rPr>
        <w:t xml:space="preserve">    3)  Ведомственная структура расходов местного бюджета в сумме 8335,2 тыс. руб., приложение 7 таблица 1  изложить в прилагаемой редакции.</w:t>
      </w:r>
    </w:p>
    <w:p w:rsidR="008B03D2" w:rsidRPr="00F65D9A" w:rsidRDefault="008B03D2" w:rsidP="00B31828">
      <w:pPr>
        <w:spacing w:after="0" w:line="240" w:lineRule="auto"/>
        <w:jc w:val="both"/>
        <w:rPr>
          <w:rFonts w:ascii="Times New Roman" w:hAnsi="Times New Roman"/>
          <w:sz w:val="24"/>
          <w:szCs w:val="24"/>
        </w:rPr>
      </w:pPr>
      <w:r w:rsidRPr="00F65D9A">
        <w:rPr>
          <w:rFonts w:ascii="Times New Roman" w:hAnsi="Times New Roman"/>
          <w:sz w:val="24"/>
          <w:szCs w:val="24"/>
        </w:rPr>
        <w:t xml:space="preserve">    4) Источники финансирования дефицита бюджета  приложение 11  таблица 1 изложить в прилагаемой редакции.</w:t>
      </w:r>
    </w:p>
    <w:p w:rsidR="008B03D2" w:rsidRPr="00F65D9A" w:rsidRDefault="008B03D2" w:rsidP="00B31828">
      <w:pPr>
        <w:autoSpaceDE w:val="0"/>
        <w:autoSpaceDN w:val="0"/>
        <w:adjustRightInd w:val="0"/>
        <w:spacing w:after="0" w:line="240" w:lineRule="auto"/>
        <w:jc w:val="both"/>
        <w:outlineLvl w:val="1"/>
        <w:rPr>
          <w:rFonts w:ascii="Times New Roman" w:hAnsi="Times New Roman"/>
          <w:sz w:val="24"/>
          <w:szCs w:val="24"/>
        </w:rPr>
      </w:pPr>
      <w:r w:rsidRPr="00F65D9A">
        <w:rPr>
          <w:rFonts w:ascii="Times New Roman" w:hAnsi="Times New Roman"/>
          <w:sz w:val="24"/>
          <w:szCs w:val="24"/>
        </w:rPr>
        <w:t xml:space="preserve">        2.  Настоящее решение вступает в силу со дня его опубликования.</w:t>
      </w:r>
    </w:p>
    <w:p w:rsidR="008B03D2" w:rsidRPr="00F65D9A" w:rsidRDefault="008B03D2" w:rsidP="00B31828">
      <w:pPr>
        <w:spacing w:after="0" w:line="240" w:lineRule="auto"/>
        <w:jc w:val="both"/>
        <w:rPr>
          <w:rFonts w:ascii="Times New Roman" w:hAnsi="Times New Roman"/>
          <w:sz w:val="24"/>
          <w:szCs w:val="24"/>
        </w:rPr>
      </w:pPr>
      <w:bookmarkStart w:id="1" w:name="_GoBack"/>
      <w:bookmarkEnd w:id="1"/>
      <w:r w:rsidRPr="00F65D9A">
        <w:rPr>
          <w:rFonts w:ascii="Times New Roman" w:hAnsi="Times New Roman"/>
          <w:sz w:val="24"/>
          <w:szCs w:val="24"/>
        </w:rPr>
        <w:t xml:space="preserve">        3. Решение опубликовать в периодическом печатном издании “Бюллетень органов местного самоуправления Октябрьского сельсовета”.</w:t>
      </w:r>
    </w:p>
    <w:p w:rsidR="008B03D2" w:rsidRPr="00F65D9A" w:rsidRDefault="008B03D2" w:rsidP="00B31828">
      <w:pPr>
        <w:spacing w:after="0" w:line="240" w:lineRule="auto"/>
        <w:ind w:firstLine="567"/>
        <w:jc w:val="both"/>
        <w:rPr>
          <w:rFonts w:ascii="Times New Roman" w:hAnsi="Times New Roman"/>
          <w:sz w:val="24"/>
          <w:szCs w:val="24"/>
        </w:rPr>
      </w:pPr>
      <w:r w:rsidRPr="00F65D9A">
        <w:rPr>
          <w:rFonts w:ascii="Times New Roman" w:hAnsi="Times New Roman"/>
          <w:sz w:val="24"/>
          <w:szCs w:val="24"/>
        </w:rPr>
        <w:t>4. Контроль за исполнением данного Решения возложить на председателя постоянной комиссии по бюджетной, налоговой и финансово-кредитной политике, по вопросам местного самоуправления и муниципальной собственности.</w:t>
      </w:r>
    </w:p>
    <w:p w:rsidR="008B03D2" w:rsidRPr="00F65D9A" w:rsidRDefault="008B03D2" w:rsidP="00B31828">
      <w:pPr>
        <w:spacing w:after="0" w:line="240" w:lineRule="auto"/>
        <w:rPr>
          <w:rFonts w:ascii="Times New Roman" w:hAnsi="Times New Roman"/>
          <w:sz w:val="24"/>
          <w:szCs w:val="24"/>
        </w:rPr>
      </w:pPr>
    </w:p>
    <w:p w:rsidR="008B03D2" w:rsidRPr="00F65D9A" w:rsidRDefault="008B03D2" w:rsidP="00B31828">
      <w:pPr>
        <w:spacing w:after="0" w:line="240" w:lineRule="auto"/>
        <w:ind w:left="-720" w:firstLine="180"/>
        <w:jc w:val="both"/>
        <w:rPr>
          <w:rFonts w:ascii="Times New Roman" w:hAnsi="Times New Roman"/>
          <w:sz w:val="24"/>
          <w:szCs w:val="24"/>
        </w:rPr>
      </w:pPr>
    </w:p>
    <w:p w:rsidR="008B03D2" w:rsidRPr="00F65D9A" w:rsidRDefault="008B03D2" w:rsidP="00323C02">
      <w:pPr>
        <w:spacing w:after="0" w:line="240" w:lineRule="auto"/>
        <w:rPr>
          <w:rFonts w:ascii="Times New Roman" w:hAnsi="Times New Roman"/>
          <w:sz w:val="24"/>
          <w:szCs w:val="24"/>
        </w:rPr>
      </w:pPr>
      <w:r w:rsidRPr="00F65D9A">
        <w:rPr>
          <w:rFonts w:ascii="Times New Roman" w:hAnsi="Times New Roman"/>
          <w:sz w:val="24"/>
          <w:szCs w:val="24"/>
        </w:rPr>
        <w:t xml:space="preserve">Глава Октябрьского сельсовета                                           </w:t>
      </w:r>
      <w:r>
        <w:rPr>
          <w:rFonts w:ascii="Times New Roman" w:hAnsi="Times New Roman"/>
          <w:sz w:val="24"/>
          <w:szCs w:val="24"/>
        </w:rPr>
        <w:t xml:space="preserve">    </w:t>
      </w:r>
      <w:r w:rsidRPr="00F65D9A">
        <w:rPr>
          <w:rFonts w:ascii="Times New Roman" w:hAnsi="Times New Roman"/>
          <w:sz w:val="24"/>
          <w:szCs w:val="24"/>
        </w:rPr>
        <w:t>Председатель Октябрьского</w:t>
      </w:r>
      <w:r w:rsidRPr="00323C02">
        <w:rPr>
          <w:rFonts w:ascii="Times New Roman" w:hAnsi="Times New Roman"/>
          <w:sz w:val="24"/>
          <w:szCs w:val="24"/>
        </w:rPr>
        <w:t xml:space="preserve"> </w:t>
      </w:r>
      <w:r w:rsidRPr="00F65D9A">
        <w:rPr>
          <w:rFonts w:ascii="Times New Roman" w:hAnsi="Times New Roman"/>
          <w:sz w:val="24"/>
          <w:szCs w:val="24"/>
        </w:rPr>
        <w:t>Совета</w:t>
      </w:r>
    </w:p>
    <w:p w:rsidR="008B03D2" w:rsidRPr="00F65D9A" w:rsidRDefault="008B03D2" w:rsidP="00B31828">
      <w:pPr>
        <w:spacing w:after="0" w:line="240" w:lineRule="auto"/>
        <w:rPr>
          <w:rFonts w:ascii="Times New Roman" w:hAnsi="Times New Roman"/>
          <w:sz w:val="24"/>
          <w:szCs w:val="24"/>
        </w:rPr>
      </w:pPr>
      <w:r w:rsidRPr="00F65D9A">
        <w:rPr>
          <w:rFonts w:ascii="Times New Roman" w:hAnsi="Times New Roman"/>
          <w:sz w:val="24"/>
          <w:szCs w:val="24"/>
        </w:rPr>
        <w:t xml:space="preserve">Краснозерского района                                                     </w:t>
      </w:r>
      <w:r>
        <w:rPr>
          <w:rFonts w:ascii="Times New Roman" w:hAnsi="Times New Roman"/>
          <w:sz w:val="24"/>
          <w:szCs w:val="24"/>
        </w:rPr>
        <w:t xml:space="preserve">        </w:t>
      </w:r>
      <w:r w:rsidRPr="00F65D9A">
        <w:rPr>
          <w:rFonts w:ascii="Times New Roman" w:hAnsi="Times New Roman"/>
          <w:sz w:val="24"/>
          <w:szCs w:val="24"/>
        </w:rPr>
        <w:t>депутатов</w:t>
      </w:r>
      <w:r w:rsidRPr="00323C02">
        <w:rPr>
          <w:rFonts w:ascii="Times New Roman" w:hAnsi="Times New Roman"/>
          <w:sz w:val="24"/>
          <w:szCs w:val="24"/>
        </w:rPr>
        <w:t xml:space="preserve"> </w:t>
      </w:r>
      <w:r w:rsidRPr="00F65D9A">
        <w:rPr>
          <w:rFonts w:ascii="Times New Roman" w:hAnsi="Times New Roman"/>
          <w:sz w:val="24"/>
          <w:szCs w:val="24"/>
        </w:rPr>
        <w:t>Краснозерского района</w:t>
      </w:r>
    </w:p>
    <w:p w:rsidR="008B03D2" w:rsidRPr="00F65D9A" w:rsidRDefault="008B03D2" w:rsidP="00B31828">
      <w:pPr>
        <w:spacing w:after="0" w:line="240" w:lineRule="auto"/>
        <w:rPr>
          <w:rFonts w:ascii="Times New Roman" w:hAnsi="Times New Roman"/>
          <w:sz w:val="24"/>
          <w:szCs w:val="24"/>
        </w:rPr>
      </w:pPr>
      <w:r w:rsidRPr="00F65D9A">
        <w:rPr>
          <w:rFonts w:ascii="Times New Roman" w:hAnsi="Times New Roman"/>
          <w:sz w:val="24"/>
          <w:szCs w:val="24"/>
        </w:rPr>
        <w:t xml:space="preserve">Новосибирской области                                                            Новосибирской области                  </w:t>
      </w:r>
    </w:p>
    <w:p w:rsidR="008B03D2" w:rsidRPr="00F65D9A" w:rsidRDefault="008B03D2" w:rsidP="00B31828">
      <w:pPr>
        <w:tabs>
          <w:tab w:val="left" w:pos="5683"/>
        </w:tabs>
        <w:spacing w:after="0" w:line="240" w:lineRule="auto"/>
        <w:rPr>
          <w:rFonts w:ascii="Times New Roman" w:hAnsi="Times New Roman"/>
          <w:sz w:val="24"/>
          <w:szCs w:val="24"/>
        </w:rPr>
      </w:pPr>
      <w:r w:rsidRPr="00F65D9A">
        <w:rPr>
          <w:rFonts w:ascii="Times New Roman" w:hAnsi="Times New Roman"/>
          <w:sz w:val="24"/>
          <w:szCs w:val="24"/>
        </w:rPr>
        <w:t xml:space="preserve">_____________ А.Б.Юданов                                                    </w:t>
      </w:r>
      <w:r>
        <w:rPr>
          <w:rFonts w:ascii="Times New Roman" w:hAnsi="Times New Roman"/>
          <w:sz w:val="24"/>
          <w:szCs w:val="24"/>
        </w:rPr>
        <w:t xml:space="preserve"> </w:t>
      </w:r>
      <w:r w:rsidRPr="00F65D9A">
        <w:rPr>
          <w:rFonts w:ascii="Times New Roman" w:hAnsi="Times New Roman"/>
          <w:sz w:val="24"/>
          <w:szCs w:val="24"/>
        </w:rPr>
        <w:t>_____________Н.Ф. Цветкова</w:t>
      </w:r>
    </w:p>
    <w:p w:rsidR="008B03D2" w:rsidRPr="00F65D9A" w:rsidRDefault="008B03D2" w:rsidP="00B31828">
      <w:pPr>
        <w:spacing w:after="0" w:line="240" w:lineRule="auto"/>
        <w:rPr>
          <w:sz w:val="24"/>
          <w:szCs w:val="24"/>
        </w:rPr>
      </w:pPr>
    </w:p>
    <w:p w:rsidR="008B03D2" w:rsidRDefault="008B03D2" w:rsidP="00261D05">
      <w:pPr>
        <w:spacing w:after="0" w:line="240" w:lineRule="auto"/>
        <w:rPr>
          <w:rFonts w:ascii="Times New Roman" w:hAnsi="Times New Roman"/>
        </w:rPr>
      </w:pPr>
    </w:p>
    <w:p w:rsidR="008B03D2" w:rsidRDefault="008B03D2" w:rsidP="00261D05">
      <w:pPr>
        <w:spacing w:after="0" w:line="240" w:lineRule="auto"/>
        <w:rPr>
          <w:rFonts w:ascii="Times New Roman" w:hAnsi="Times New Roman"/>
        </w:rPr>
      </w:pPr>
    </w:p>
    <w:p w:rsidR="008B03D2" w:rsidRPr="00F65D9A" w:rsidRDefault="008B03D2" w:rsidP="00323C02">
      <w:pPr>
        <w:pStyle w:val="1"/>
        <w:rPr>
          <w:sz w:val="24"/>
          <w:szCs w:val="24"/>
        </w:rPr>
      </w:pPr>
      <w:r w:rsidRPr="00F65D9A">
        <w:rPr>
          <w:sz w:val="24"/>
          <w:szCs w:val="24"/>
        </w:rPr>
        <w:t>АДМИНИСТРАЦИЯ ОКТЯБРЬСКОГО СЕЛЬСОВЕТА</w:t>
      </w:r>
    </w:p>
    <w:p w:rsidR="008B03D2" w:rsidRPr="00F65D9A" w:rsidRDefault="008B03D2" w:rsidP="00D34FD0">
      <w:pPr>
        <w:spacing w:after="0" w:line="240" w:lineRule="auto"/>
        <w:jc w:val="center"/>
        <w:rPr>
          <w:rFonts w:ascii="Times New Roman" w:hAnsi="Times New Roman"/>
          <w:sz w:val="24"/>
          <w:szCs w:val="24"/>
        </w:rPr>
      </w:pPr>
      <w:r w:rsidRPr="00F65D9A">
        <w:rPr>
          <w:rFonts w:ascii="Times New Roman" w:hAnsi="Times New Roman"/>
          <w:sz w:val="24"/>
          <w:szCs w:val="24"/>
        </w:rPr>
        <w:t>КРАСНОЗЁРСКОГО РАЙОНА НОВОСИБИРСКОЙ ОБЛАСТИ</w:t>
      </w:r>
    </w:p>
    <w:p w:rsidR="008B03D2" w:rsidRPr="00F65D9A" w:rsidRDefault="008B03D2" w:rsidP="00D34FD0">
      <w:pPr>
        <w:spacing w:after="0" w:line="240" w:lineRule="auto"/>
        <w:rPr>
          <w:rFonts w:ascii="Times New Roman" w:hAnsi="Times New Roman"/>
          <w:sz w:val="24"/>
          <w:szCs w:val="24"/>
        </w:rPr>
      </w:pPr>
    </w:p>
    <w:p w:rsidR="008B03D2" w:rsidRPr="00F65D9A" w:rsidRDefault="008B03D2" w:rsidP="00D34FD0">
      <w:pPr>
        <w:spacing w:after="0" w:line="240" w:lineRule="auto"/>
        <w:jc w:val="center"/>
        <w:rPr>
          <w:rFonts w:ascii="Times New Roman" w:hAnsi="Times New Roman"/>
          <w:sz w:val="24"/>
          <w:szCs w:val="24"/>
        </w:rPr>
      </w:pPr>
      <w:r w:rsidRPr="00F65D9A">
        <w:rPr>
          <w:rFonts w:ascii="Times New Roman" w:hAnsi="Times New Roman"/>
          <w:sz w:val="24"/>
          <w:szCs w:val="24"/>
        </w:rPr>
        <w:t>ПОСТАНОВЛЕНИЕ</w:t>
      </w:r>
    </w:p>
    <w:p w:rsidR="008B03D2" w:rsidRPr="00F65D9A" w:rsidRDefault="008B03D2" w:rsidP="00D34FD0">
      <w:pPr>
        <w:spacing w:after="0" w:line="240" w:lineRule="auto"/>
        <w:rPr>
          <w:rFonts w:ascii="Times New Roman" w:hAnsi="Times New Roman"/>
          <w:sz w:val="24"/>
          <w:szCs w:val="24"/>
        </w:rPr>
      </w:pPr>
      <w:r w:rsidRPr="00F65D9A">
        <w:rPr>
          <w:rFonts w:ascii="Times New Roman" w:hAnsi="Times New Roman"/>
          <w:sz w:val="24"/>
          <w:szCs w:val="24"/>
        </w:rPr>
        <w:t>от 26.02.2016 г                                                                                               № 14</w:t>
      </w:r>
    </w:p>
    <w:p w:rsidR="008B03D2" w:rsidRPr="00F65D9A" w:rsidRDefault="008B03D2" w:rsidP="00D34FD0">
      <w:pPr>
        <w:spacing w:after="0" w:line="240" w:lineRule="auto"/>
        <w:jc w:val="center"/>
        <w:rPr>
          <w:rFonts w:ascii="Times New Roman" w:hAnsi="Times New Roman"/>
          <w:sz w:val="24"/>
          <w:szCs w:val="24"/>
        </w:rPr>
      </w:pPr>
      <w:r w:rsidRPr="00F65D9A">
        <w:rPr>
          <w:rFonts w:ascii="Times New Roman" w:hAnsi="Times New Roman"/>
          <w:sz w:val="24"/>
          <w:szCs w:val="24"/>
        </w:rPr>
        <w:t>п.Октябрьский</w:t>
      </w:r>
    </w:p>
    <w:p w:rsidR="008B03D2" w:rsidRPr="00F65D9A" w:rsidRDefault="008B03D2" w:rsidP="00D34FD0">
      <w:pPr>
        <w:spacing w:after="0" w:line="240" w:lineRule="auto"/>
        <w:jc w:val="center"/>
        <w:rPr>
          <w:rFonts w:ascii="Times New Roman" w:hAnsi="Times New Roman"/>
          <w:sz w:val="24"/>
          <w:szCs w:val="24"/>
        </w:rPr>
      </w:pPr>
    </w:p>
    <w:p w:rsidR="008B03D2" w:rsidRPr="00F65D9A" w:rsidRDefault="008B03D2" w:rsidP="00D34FD0">
      <w:pPr>
        <w:spacing w:after="0" w:line="240" w:lineRule="auto"/>
        <w:rPr>
          <w:rFonts w:ascii="Times New Roman" w:hAnsi="Times New Roman"/>
          <w:sz w:val="24"/>
          <w:szCs w:val="24"/>
        </w:rPr>
      </w:pPr>
      <w:r w:rsidRPr="00F65D9A">
        <w:rPr>
          <w:rFonts w:ascii="Times New Roman" w:hAnsi="Times New Roman"/>
          <w:sz w:val="24"/>
          <w:szCs w:val="24"/>
        </w:rPr>
        <w:t>О выделении денежных средств.</w:t>
      </w:r>
    </w:p>
    <w:p w:rsidR="008B03D2" w:rsidRPr="00F65D9A" w:rsidRDefault="008B03D2" w:rsidP="00D34FD0">
      <w:pPr>
        <w:spacing w:after="0" w:line="240" w:lineRule="auto"/>
        <w:rPr>
          <w:rFonts w:ascii="Times New Roman" w:hAnsi="Times New Roman"/>
          <w:sz w:val="24"/>
          <w:szCs w:val="24"/>
        </w:rPr>
      </w:pP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 xml:space="preserve">  В соответствии с решением седьмой сессии Совета депутатов Октябрьского сельсовета Краснозерского района Новосибирской области от 25.02.2016 г «О внесении изменений в решении №23 пятой сессии Совета депутатов Октябрьского сельсовета Краснозерского района Новосибирской области от 23.12.2015 г «О бюджете Октябрьского сельсовета Краснозерского района Новосибирской области на 2016 год и на плановый период 2017-2018 годов», на основании постановления администрации Октябрьского сельсовета № 45 от 10.04.2012 г. «Об утверждении Порядка предоставления субсидий из бюджета Октябрьского сельсовета, юридическим лицам (за исключением субсидий государственным (муниципальным) учреждениям), индивидуальным предпринимателям-производителям товаров, работ, услуг в сфере жилищно-коммунального  хозяйства», Соглашением о направлении денежных средств, передаваемых местным бюджетам из резервного фонда администрации Краснозерского района Новосибирской области, Соглашением об условиях предоставления субсидий на приобретение глубоководных насосов МУП Октябрьскому ЖКХ № 1 от 26.02.2016 г., ПОСТАНОВЛЯЮ:</w:t>
      </w:r>
    </w:p>
    <w:p w:rsidR="008B03D2" w:rsidRPr="00F65D9A" w:rsidRDefault="008B03D2" w:rsidP="00323C02">
      <w:pPr>
        <w:numPr>
          <w:ilvl w:val="0"/>
          <w:numId w:val="3"/>
        </w:numPr>
        <w:tabs>
          <w:tab w:val="clear" w:pos="585"/>
        </w:tabs>
        <w:suppressAutoHyphens/>
        <w:spacing w:after="0" w:line="240" w:lineRule="auto"/>
        <w:ind w:left="110" w:right="283"/>
        <w:jc w:val="both"/>
        <w:rPr>
          <w:rFonts w:ascii="Times New Roman" w:hAnsi="Times New Roman"/>
          <w:sz w:val="24"/>
          <w:szCs w:val="24"/>
        </w:rPr>
      </w:pPr>
      <w:r w:rsidRPr="00F65D9A">
        <w:rPr>
          <w:rFonts w:ascii="Times New Roman" w:hAnsi="Times New Roman"/>
          <w:sz w:val="24"/>
          <w:szCs w:val="24"/>
        </w:rPr>
        <w:t>Перечислить денежные средства на приобретение глубоководных насосов МУП Октябрьскому ЖКХ из бюджета Октябрьского сельсовета Краснозерского района Новосибирской области.</w:t>
      </w:r>
    </w:p>
    <w:p w:rsidR="008B03D2" w:rsidRPr="00F65D9A" w:rsidRDefault="008B03D2" w:rsidP="00323C02">
      <w:pPr>
        <w:numPr>
          <w:ilvl w:val="0"/>
          <w:numId w:val="3"/>
        </w:numPr>
        <w:tabs>
          <w:tab w:val="clear" w:pos="585"/>
        </w:tabs>
        <w:suppressAutoHyphens/>
        <w:spacing w:after="0" w:line="240" w:lineRule="auto"/>
        <w:ind w:left="110" w:right="283"/>
        <w:jc w:val="both"/>
        <w:rPr>
          <w:rFonts w:ascii="Times New Roman" w:hAnsi="Times New Roman"/>
          <w:sz w:val="24"/>
          <w:szCs w:val="24"/>
        </w:rPr>
      </w:pPr>
      <w:r w:rsidRPr="00F65D9A">
        <w:rPr>
          <w:rFonts w:ascii="Times New Roman" w:hAnsi="Times New Roman"/>
          <w:sz w:val="24"/>
          <w:szCs w:val="24"/>
        </w:rPr>
        <w:t>Специалисту 1 разряда Гордееву А.В. перечислить 40 000 рублей по классификации: раздел 0502 «Коммунальное хозяйство», целевая статья 9800025140 «Субсидии юридическим лицам (за исключением субсидий государственным учреждениям), индивидуальным предпринимателям, физическим лицам», вид расходов 810 «Субсидии юридическим лицам», статья 241 «Безвозмездные перечисления государственным и муниципальным организациям».</w:t>
      </w:r>
    </w:p>
    <w:p w:rsidR="008B03D2" w:rsidRPr="00F65D9A" w:rsidRDefault="008B03D2" w:rsidP="00323C02">
      <w:pPr>
        <w:numPr>
          <w:ilvl w:val="0"/>
          <w:numId w:val="3"/>
        </w:numPr>
        <w:tabs>
          <w:tab w:val="clear" w:pos="585"/>
        </w:tabs>
        <w:suppressAutoHyphens/>
        <w:spacing w:after="0" w:line="240" w:lineRule="auto"/>
        <w:ind w:left="110" w:right="283" w:hanging="348"/>
        <w:jc w:val="both"/>
        <w:rPr>
          <w:rFonts w:ascii="Times New Roman" w:hAnsi="Times New Roman"/>
          <w:sz w:val="24"/>
          <w:szCs w:val="24"/>
        </w:rPr>
      </w:pPr>
      <w:r w:rsidRPr="00F65D9A">
        <w:rPr>
          <w:rFonts w:ascii="Times New Roman" w:hAnsi="Times New Roman"/>
          <w:sz w:val="24"/>
          <w:szCs w:val="24"/>
        </w:rPr>
        <w:t>Данное постановление опубликовать в печатном издании «Бюллетень органов местного самоуправления».</w:t>
      </w:r>
    </w:p>
    <w:p w:rsidR="008B03D2" w:rsidRPr="00F65D9A" w:rsidRDefault="008B03D2" w:rsidP="00D34FD0">
      <w:pPr>
        <w:spacing w:after="0" w:line="240" w:lineRule="auto"/>
        <w:rPr>
          <w:rFonts w:ascii="Times New Roman" w:hAnsi="Times New Roman"/>
          <w:sz w:val="24"/>
          <w:szCs w:val="24"/>
        </w:rPr>
      </w:pPr>
    </w:p>
    <w:p w:rsidR="008B03D2" w:rsidRPr="00F65D9A" w:rsidRDefault="008B03D2" w:rsidP="00D34FD0">
      <w:pPr>
        <w:spacing w:after="0" w:line="240" w:lineRule="auto"/>
        <w:rPr>
          <w:rFonts w:ascii="Times New Roman" w:hAnsi="Times New Roman"/>
          <w:sz w:val="24"/>
          <w:szCs w:val="24"/>
        </w:rPr>
      </w:pPr>
    </w:p>
    <w:p w:rsidR="008B03D2" w:rsidRPr="00F65D9A" w:rsidRDefault="008B03D2" w:rsidP="00D34FD0">
      <w:pPr>
        <w:spacing w:after="0" w:line="240" w:lineRule="auto"/>
        <w:rPr>
          <w:rFonts w:ascii="Times New Roman" w:hAnsi="Times New Roman"/>
          <w:sz w:val="24"/>
          <w:szCs w:val="24"/>
        </w:rPr>
      </w:pPr>
      <w:r w:rsidRPr="00F65D9A">
        <w:rPr>
          <w:rFonts w:ascii="Times New Roman" w:hAnsi="Times New Roman"/>
          <w:sz w:val="24"/>
          <w:szCs w:val="24"/>
        </w:rPr>
        <w:t>Глава Октябрьского сельсовета</w:t>
      </w:r>
    </w:p>
    <w:p w:rsidR="008B03D2" w:rsidRPr="00F65D9A" w:rsidRDefault="008B03D2" w:rsidP="00D34FD0">
      <w:pPr>
        <w:spacing w:after="0" w:line="240" w:lineRule="auto"/>
        <w:rPr>
          <w:rFonts w:ascii="Times New Roman" w:hAnsi="Times New Roman"/>
          <w:sz w:val="24"/>
          <w:szCs w:val="24"/>
        </w:rPr>
      </w:pPr>
      <w:r w:rsidRPr="00F65D9A">
        <w:rPr>
          <w:rFonts w:ascii="Times New Roman" w:hAnsi="Times New Roman"/>
          <w:sz w:val="24"/>
          <w:szCs w:val="24"/>
        </w:rPr>
        <w:t>Краснозерского района Новосибирской области                             А.Б.Юданов</w:t>
      </w:r>
    </w:p>
    <w:p w:rsidR="008B03D2" w:rsidRDefault="008B03D2" w:rsidP="00D34FD0">
      <w:pPr>
        <w:spacing w:after="0" w:line="240" w:lineRule="auto"/>
        <w:ind w:left="-284" w:right="-142"/>
        <w:jc w:val="center"/>
        <w:rPr>
          <w:rFonts w:ascii="Times New Roman" w:hAnsi="Times New Roman"/>
          <w:b/>
          <w:sz w:val="28"/>
          <w:szCs w:val="28"/>
        </w:rPr>
      </w:pP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 xml:space="preserve">Соглашение </w:t>
      </w:r>
    </w:p>
    <w:p w:rsidR="008B03D2" w:rsidRPr="00F65D9A" w:rsidRDefault="008B03D2" w:rsidP="00D34FD0">
      <w:pPr>
        <w:spacing w:after="0" w:line="240" w:lineRule="auto"/>
        <w:ind w:left="-284" w:right="-142"/>
        <w:jc w:val="center"/>
        <w:rPr>
          <w:rFonts w:ascii="Times New Roman" w:hAnsi="Times New Roman"/>
          <w:sz w:val="24"/>
          <w:szCs w:val="24"/>
        </w:rPr>
      </w:pPr>
      <w:r w:rsidRPr="00F65D9A">
        <w:rPr>
          <w:rFonts w:ascii="Times New Roman" w:hAnsi="Times New Roman"/>
          <w:sz w:val="24"/>
          <w:szCs w:val="24"/>
        </w:rPr>
        <w:t>об условиях предоставления субсидий</w:t>
      </w:r>
    </w:p>
    <w:p w:rsidR="008B03D2" w:rsidRPr="00F65D9A" w:rsidRDefault="008B03D2" w:rsidP="00D34FD0">
      <w:pPr>
        <w:spacing w:after="0" w:line="240" w:lineRule="auto"/>
        <w:ind w:left="-284" w:right="-142"/>
        <w:jc w:val="center"/>
        <w:rPr>
          <w:rFonts w:ascii="Times New Roman" w:hAnsi="Times New Roman"/>
          <w:sz w:val="24"/>
          <w:szCs w:val="24"/>
        </w:rPr>
      </w:pPr>
      <w:r w:rsidRPr="00F65D9A">
        <w:rPr>
          <w:rFonts w:ascii="Times New Roman" w:hAnsi="Times New Roman"/>
          <w:sz w:val="24"/>
          <w:szCs w:val="24"/>
        </w:rPr>
        <w:t>на приобретение глубоководных насосов МУП Октябрьскому ЖКХ № 1</w:t>
      </w:r>
    </w:p>
    <w:p w:rsidR="008B03D2" w:rsidRPr="00323C02" w:rsidRDefault="008B03D2" w:rsidP="00D34FD0">
      <w:pPr>
        <w:spacing w:after="0" w:line="240" w:lineRule="auto"/>
        <w:ind w:left="-284" w:right="-142"/>
        <w:jc w:val="center"/>
        <w:rPr>
          <w:rFonts w:ascii="Times New Roman" w:hAnsi="Times New Roman"/>
          <w:sz w:val="16"/>
          <w:szCs w:val="16"/>
        </w:rPr>
      </w:pPr>
    </w:p>
    <w:p w:rsidR="008B03D2" w:rsidRPr="00F65D9A" w:rsidRDefault="008B03D2" w:rsidP="00D34FD0">
      <w:pPr>
        <w:spacing w:after="0" w:line="240" w:lineRule="auto"/>
        <w:ind w:left="-284" w:right="-142"/>
        <w:rPr>
          <w:rFonts w:ascii="Times New Roman" w:hAnsi="Times New Roman"/>
          <w:sz w:val="24"/>
          <w:szCs w:val="24"/>
        </w:rPr>
      </w:pPr>
      <w:r w:rsidRPr="00F65D9A">
        <w:rPr>
          <w:rFonts w:ascii="Times New Roman" w:hAnsi="Times New Roman"/>
          <w:sz w:val="24"/>
          <w:szCs w:val="24"/>
        </w:rPr>
        <w:t>от  26.02.2016 г.                                                                                    п. Октябрьский</w:t>
      </w:r>
    </w:p>
    <w:p w:rsidR="008B03D2" w:rsidRPr="00323C02" w:rsidRDefault="008B03D2" w:rsidP="00D34FD0">
      <w:pPr>
        <w:spacing w:after="0" w:line="240" w:lineRule="auto"/>
        <w:ind w:left="-284" w:right="-142"/>
        <w:rPr>
          <w:rFonts w:ascii="Times New Roman" w:hAnsi="Times New Roman"/>
          <w:sz w:val="16"/>
          <w:szCs w:val="16"/>
        </w:rPr>
      </w:pP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 xml:space="preserve">  Администрация Октябрьского сельсовета Краснозерского района в лице главы Октябрьского сельсовета Юданова А.Б, действующего на основании Устава с одной стороны, именуемый в дальнейшем Администрация и Муниципальное унитарное предприятие Октябрьского жилищно-коммунального хозяйства, в лице директора Хорошилова С.В. действующего на основании Устава с другой стороны, именуемый в дальнейшем МУП Октябрьского ЖКХ, заключили настоящее соглашение о нижеследующем</w:t>
      </w: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1.Предмет Соглашения</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1.1</w:t>
      </w:r>
      <w:r w:rsidRPr="00F65D9A">
        <w:rPr>
          <w:rFonts w:ascii="Times New Roman" w:hAnsi="Times New Roman"/>
          <w:b/>
          <w:sz w:val="24"/>
          <w:szCs w:val="24"/>
        </w:rPr>
        <w:t xml:space="preserve"> </w:t>
      </w:r>
      <w:r w:rsidRPr="00F65D9A">
        <w:rPr>
          <w:rFonts w:ascii="Times New Roman" w:hAnsi="Times New Roman"/>
          <w:sz w:val="24"/>
          <w:szCs w:val="24"/>
        </w:rPr>
        <w:t>Предметом</w:t>
      </w:r>
      <w:r w:rsidRPr="00F65D9A">
        <w:rPr>
          <w:rFonts w:ascii="Times New Roman" w:hAnsi="Times New Roman"/>
          <w:b/>
          <w:sz w:val="24"/>
          <w:szCs w:val="24"/>
        </w:rPr>
        <w:t xml:space="preserve"> </w:t>
      </w:r>
      <w:r w:rsidRPr="00F65D9A">
        <w:rPr>
          <w:rFonts w:ascii="Times New Roman" w:hAnsi="Times New Roman"/>
          <w:sz w:val="24"/>
          <w:szCs w:val="24"/>
        </w:rPr>
        <w:t>настоящего Соглашения является предоставление денежных средств из бюджета Октябрьского сельсовета Краснозерского района Новосибирской области в размере 40 000 рублей на приобретение глубоководных насосов МУП Октябрьскому ЖКХ.</w:t>
      </w: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2.Права и Обязанности сторон:</w:t>
      </w:r>
    </w:p>
    <w:p w:rsidR="008B03D2" w:rsidRPr="00F65D9A" w:rsidRDefault="008B03D2" w:rsidP="00D34FD0">
      <w:pPr>
        <w:spacing w:after="0" w:line="240" w:lineRule="auto"/>
        <w:ind w:left="-284" w:right="-142"/>
        <w:rPr>
          <w:rFonts w:ascii="Times New Roman" w:hAnsi="Times New Roman"/>
          <w:sz w:val="24"/>
          <w:szCs w:val="24"/>
        </w:rPr>
      </w:pPr>
      <w:r w:rsidRPr="00F65D9A">
        <w:rPr>
          <w:rFonts w:ascii="Times New Roman" w:hAnsi="Times New Roman"/>
          <w:sz w:val="24"/>
          <w:szCs w:val="24"/>
        </w:rPr>
        <w:t>2.1. Администрация обязуется:</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2.1.1. Своевременно перечислять денежные средства в размере 40 000 рублей  на приобретение глубоководных насосов МУП Октябрьскому ЖКХ из бюджета Октябрьского сельсовета Краснозерского района Новосибирской области.</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2.2. Администрация имеет право:</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2.2.1. В случае непредставления МУП Октябрьского ЖКХ отчетов о целевом использовании полученных средств, либо в случае выявления фактов нецелевого использования полученных средств приостанавливать предоставление субсидий.</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2.2.2. Проводить мониторинг контроль и оценку эффективности расходования субсидий.</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2.3. МУП Октябрьского ЖКХ обязуется:</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2.3.1. Предоставлять в Администрацию:</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1). Отчет об использовании средств субсидии .</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 Платежные поручения и другие документы, подтверждающие целевое использование денежных средств.</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2.3.2. Обеспечить рациональное расходование субсидий в соответствии с их целевым, адресным и эффективным использованием контролировать соблюдение нормативов и технических регламентов при приобретении глубоководных насосов.</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2.3.3. Осуществлять возврат полученных средств на лицевой счет Администрации в случае допущенных нарушений по их целевому использованию.</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 xml:space="preserve">2.3.4. Предъявлять по запросу Администрации документы и информацию, необходимые для проверки использования исполнения условий настоящего Соглашения. </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2.3.5.Выполнить иные обязательства, установленные законодательством РФ и настоящим Соглашением.</w:t>
      </w: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3. Срок действия Соглашения</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Настоящее Соглашение вступает в силу со дня его подписания и действует до полного исполнения своих обязательств сторонами.</w:t>
      </w: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4. Контроль и ответственность:</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 xml:space="preserve">4.1. Стороны исходят из того, что контроль, за выполнением настоящего Соглашения осуществляется сторонами совместно. </w:t>
      </w:r>
    </w:p>
    <w:p w:rsidR="008B03D2" w:rsidRPr="00F65D9A" w:rsidRDefault="008B03D2" w:rsidP="00D34FD0">
      <w:pPr>
        <w:pStyle w:val="NormalWeb"/>
        <w:shd w:val="clear" w:color="auto" w:fill="F9FCFF"/>
        <w:spacing w:before="0" w:beforeAutospacing="0" w:after="0" w:afterAutospacing="0"/>
        <w:ind w:left="-284" w:right="-142"/>
        <w:jc w:val="both"/>
      </w:pPr>
      <w:r w:rsidRPr="00F65D9A">
        <w:t>4.2. Стороны установили, что в случае нецелевого использования Получателем субсидии, указанной в пункте 1.1 настоящего Соглашения, Получатель несет ответственность</w:t>
      </w:r>
      <w:r w:rsidRPr="00F65D9A">
        <w:rPr>
          <w:color w:val="244066"/>
        </w:rPr>
        <w:t xml:space="preserve"> </w:t>
      </w:r>
      <w:r w:rsidRPr="00F65D9A">
        <w:t>в соответствии с административным и уголовным законодательством, изъятие в бесспорном порядке бюджетных средств, используемых не по целевому назначению.</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4.3. В случае неисполнения или ненадлежащего использования обязательств сторон по настоящему Соглашению виновная сторона обязана возместить другой стороне причиненные убытки в рамках действующего законодательства.</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4.4. Администрация не несет ответственности за неисполнение или ненадлежащее исполнение обязательств МУП Октябрьского ЖКХ  перед третьими лицами.</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4.5. Субсидия подлежит возврату на счет Администрации в случаях:</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 xml:space="preserve">4.5.1. Нецелевого использования МУП Октябрьского ЖКХ субсидии. </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Факт нецелевого использования должен быть подтвержден Актом проверки.</w:t>
      </w: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6. Порядок рассмотрения споров</w:t>
      </w:r>
    </w:p>
    <w:p w:rsidR="008B03D2" w:rsidRPr="00F65D9A" w:rsidRDefault="008B03D2" w:rsidP="00D34FD0">
      <w:pPr>
        <w:pStyle w:val="NormalWeb"/>
        <w:shd w:val="clear" w:color="auto" w:fill="F9FCFF"/>
        <w:spacing w:before="0" w:beforeAutospacing="0" w:after="0" w:afterAutospacing="0"/>
        <w:ind w:left="-284" w:right="-142"/>
        <w:jc w:val="both"/>
      </w:pPr>
      <w:r w:rsidRPr="00F65D9A">
        <w:t>6.1.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 и Новосибирской области.</w:t>
      </w:r>
    </w:p>
    <w:p w:rsidR="008B03D2" w:rsidRPr="00F65D9A" w:rsidRDefault="008B03D2" w:rsidP="00D34FD0">
      <w:pPr>
        <w:pStyle w:val="NormalWeb"/>
        <w:shd w:val="clear" w:color="auto" w:fill="F9FCFF"/>
        <w:spacing w:before="0" w:beforeAutospacing="0" w:after="0" w:afterAutospacing="0"/>
        <w:ind w:left="-284" w:right="-142"/>
        <w:jc w:val="both"/>
      </w:pPr>
      <w:r w:rsidRPr="00F65D9A">
        <w:t>6.2. Споры между Сторонами решаются путем переговоров или в судебном порядке в соответствии с законодательством Российской Федерации.</w:t>
      </w: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7. Прочие условия</w:t>
      </w:r>
    </w:p>
    <w:p w:rsidR="008B03D2" w:rsidRPr="00F65D9A" w:rsidRDefault="008B03D2" w:rsidP="00D34FD0">
      <w:pPr>
        <w:pStyle w:val="NormalWeb"/>
        <w:shd w:val="clear" w:color="auto" w:fill="F9FCFF"/>
        <w:spacing w:before="0" w:beforeAutospacing="0" w:after="0" w:afterAutospacing="0"/>
        <w:ind w:left="-284" w:right="-142"/>
        <w:jc w:val="both"/>
      </w:pPr>
      <w:r w:rsidRPr="00F65D9A">
        <w:t>7.1. Изменение настоящего Соглашения осуществляется  в письменной форме в виде дополнений к настоящему Соглашению, которые являются его неотъемлемой частью.</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7.2. В случае изменения у одной из Сторон настоящего Договора юридического адреса или банковских реквизитов она обязана незамедлительно письменно в течение 5 (пяти) дней информировать об этом другую Сторону.</w:t>
      </w:r>
    </w:p>
    <w:p w:rsidR="008B03D2" w:rsidRPr="00F65D9A" w:rsidRDefault="008B03D2" w:rsidP="00D34FD0">
      <w:pPr>
        <w:spacing w:after="0" w:line="240" w:lineRule="auto"/>
        <w:ind w:left="-284" w:right="-142"/>
        <w:jc w:val="both"/>
        <w:rPr>
          <w:rFonts w:ascii="Times New Roman" w:hAnsi="Times New Roman"/>
          <w:sz w:val="24"/>
          <w:szCs w:val="24"/>
        </w:rPr>
      </w:pPr>
      <w:r w:rsidRPr="00F65D9A">
        <w:rPr>
          <w:rFonts w:ascii="Times New Roman" w:hAnsi="Times New Roman"/>
          <w:sz w:val="24"/>
          <w:szCs w:val="24"/>
        </w:rPr>
        <w:t>7.3. Настоящий Договор составлен в двух экземплярах, имеющих равную юридическую силу, по одному для каждой из Сторон.</w:t>
      </w:r>
    </w:p>
    <w:p w:rsidR="008B03D2" w:rsidRPr="00F65D9A" w:rsidRDefault="008B03D2" w:rsidP="00D34FD0">
      <w:pPr>
        <w:spacing w:after="0" w:line="240" w:lineRule="auto"/>
        <w:ind w:left="-284" w:right="-142"/>
        <w:jc w:val="center"/>
        <w:rPr>
          <w:rFonts w:ascii="Times New Roman" w:hAnsi="Times New Roman"/>
          <w:b/>
          <w:sz w:val="24"/>
          <w:szCs w:val="24"/>
        </w:rPr>
      </w:pPr>
      <w:r w:rsidRPr="00F65D9A">
        <w:rPr>
          <w:rFonts w:ascii="Times New Roman" w:hAnsi="Times New Roman"/>
          <w:b/>
          <w:sz w:val="24"/>
          <w:szCs w:val="24"/>
        </w:rPr>
        <w:t>8. Юридические адреса и банковские реквизиты</w:t>
      </w:r>
    </w:p>
    <w:tbl>
      <w:tblPr>
        <w:tblW w:w="10031" w:type="dxa"/>
        <w:tblInd w:w="-284" w:type="dxa"/>
        <w:tblLook w:val="01E0"/>
      </w:tblPr>
      <w:tblGrid>
        <w:gridCol w:w="2660"/>
        <w:gridCol w:w="2267"/>
        <w:gridCol w:w="2836"/>
        <w:gridCol w:w="2268"/>
      </w:tblGrid>
      <w:tr w:rsidR="008B03D2" w:rsidRPr="00766E72" w:rsidTr="00AC35F6">
        <w:tc>
          <w:tcPr>
            <w:tcW w:w="4927" w:type="dxa"/>
            <w:gridSpan w:val="2"/>
          </w:tcPr>
          <w:p w:rsidR="008B03D2" w:rsidRPr="00766E72" w:rsidRDefault="008B03D2" w:rsidP="00D34FD0">
            <w:pPr>
              <w:spacing w:after="0" w:line="240" w:lineRule="auto"/>
              <w:ind w:right="-142"/>
              <w:rPr>
                <w:rFonts w:ascii="Times New Roman" w:hAnsi="Times New Roman"/>
                <w:b/>
                <w:sz w:val="24"/>
                <w:szCs w:val="24"/>
              </w:rPr>
            </w:pPr>
            <w:r w:rsidRPr="00766E72">
              <w:rPr>
                <w:rFonts w:ascii="Times New Roman" w:hAnsi="Times New Roman"/>
                <w:b/>
                <w:sz w:val="24"/>
                <w:szCs w:val="24"/>
              </w:rPr>
              <w:t>Администрация Октябрьского сельсовета Краснозерского района Новосибирской области</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632924, Новосибирская область, Краснозерский район, п.Октябрьский, улица Советская, дом 25</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ИНН 5427100493, КПП 542701001</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 xml:space="preserve">УФК по Новосибирской области (администрация Октябрьского сельсовета Краснозерского района Новосибирской области, администрация Октябрьского с/с, </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л/с 813012131; л/с 02513017080)</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р/с 40204810100000000213</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в Сибирском ГУ Банка России г.Новосибирск</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БИК 045004001</w:t>
            </w:r>
          </w:p>
          <w:p w:rsidR="008B03D2" w:rsidRPr="00766E72" w:rsidRDefault="008B03D2" w:rsidP="00D34FD0">
            <w:pPr>
              <w:spacing w:after="0" w:line="240" w:lineRule="auto"/>
              <w:ind w:right="-142"/>
              <w:jc w:val="both"/>
              <w:rPr>
                <w:rFonts w:ascii="Times New Roman" w:hAnsi="Times New Roman"/>
                <w:sz w:val="24"/>
                <w:szCs w:val="24"/>
              </w:rPr>
            </w:pPr>
          </w:p>
          <w:p w:rsidR="008B03D2" w:rsidRPr="00766E72" w:rsidRDefault="008B03D2" w:rsidP="00D34FD0">
            <w:pPr>
              <w:spacing w:after="0" w:line="240" w:lineRule="auto"/>
              <w:ind w:right="-142"/>
              <w:jc w:val="both"/>
              <w:rPr>
                <w:rFonts w:ascii="Times New Roman" w:hAnsi="Times New Roman"/>
                <w:sz w:val="24"/>
                <w:szCs w:val="24"/>
              </w:rPr>
            </w:pPr>
            <w:r w:rsidRPr="00766E72">
              <w:rPr>
                <w:rFonts w:ascii="Times New Roman" w:hAnsi="Times New Roman"/>
                <w:sz w:val="24"/>
                <w:szCs w:val="24"/>
              </w:rPr>
              <w:t xml:space="preserve">Глава Октябрьского сельсовета                                             </w:t>
            </w:r>
          </w:p>
          <w:p w:rsidR="008B03D2" w:rsidRPr="00766E72" w:rsidRDefault="008B03D2" w:rsidP="00D34FD0">
            <w:pPr>
              <w:spacing w:after="0" w:line="240" w:lineRule="auto"/>
              <w:ind w:right="-142"/>
              <w:jc w:val="both"/>
              <w:rPr>
                <w:rFonts w:ascii="Times New Roman" w:hAnsi="Times New Roman"/>
                <w:sz w:val="24"/>
                <w:szCs w:val="24"/>
              </w:rPr>
            </w:pPr>
            <w:r w:rsidRPr="00766E72">
              <w:rPr>
                <w:rFonts w:ascii="Times New Roman" w:hAnsi="Times New Roman"/>
                <w:sz w:val="24"/>
                <w:szCs w:val="24"/>
              </w:rPr>
              <w:t xml:space="preserve">Краснозерского района                                                </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 xml:space="preserve">Новосибирской области                                               </w:t>
            </w:r>
          </w:p>
        </w:tc>
        <w:tc>
          <w:tcPr>
            <w:tcW w:w="5104" w:type="dxa"/>
            <w:gridSpan w:val="2"/>
          </w:tcPr>
          <w:p w:rsidR="008B03D2" w:rsidRPr="00766E72" w:rsidRDefault="008B03D2" w:rsidP="00D34FD0">
            <w:pPr>
              <w:spacing w:after="0" w:line="240" w:lineRule="auto"/>
              <w:ind w:right="-142"/>
              <w:rPr>
                <w:rFonts w:ascii="Times New Roman" w:hAnsi="Times New Roman"/>
                <w:b/>
                <w:sz w:val="24"/>
                <w:szCs w:val="24"/>
              </w:rPr>
            </w:pPr>
            <w:r w:rsidRPr="00766E72">
              <w:rPr>
                <w:rFonts w:ascii="Times New Roman" w:hAnsi="Times New Roman"/>
                <w:b/>
                <w:sz w:val="24"/>
                <w:szCs w:val="24"/>
              </w:rPr>
              <w:t>Муниципальное унитарное предприятие Октябрьского жилищно-коммунального хозяйства Краснозерского района Новосибирской области</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632924, Новосибирская область, Краснозерский район, п.Октябрьский, улица Советская, дом 25</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ИНН 5427106135, КПП 542701001</w:t>
            </w:r>
          </w:p>
          <w:p w:rsidR="008B03D2" w:rsidRPr="00766E72" w:rsidRDefault="008B03D2" w:rsidP="00D34FD0">
            <w:pPr>
              <w:spacing w:after="0" w:line="240" w:lineRule="auto"/>
              <w:ind w:left="35" w:right="-142"/>
              <w:rPr>
                <w:rFonts w:ascii="Times New Roman" w:hAnsi="Times New Roman"/>
                <w:sz w:val="24"/>
                <w:szCs w:val="24"/>
              </w:rPr>
            </w:pPr>
            <w:r w:rsidRPr="00766E72">
              <w:rPr>
                <w:rFonts w:ascii="Times New Roman" w:hAnsi="Times New Roman"/>
                <w:sz w:val="24"/>
                <w:szCs w:val="24"/>
              </w:rPr>
              <w:t>к/с 30101810500000000641</w:t>
            </w:r>
          </w:p>
          <w:p w:rsidR="008B03D2" w:rsidRPr="00766E72" w:rsidRDefault="008B03D2" w:rsidP="00D34FD0">
            <w:pPr>
              <w:spacing w:after="0" w:line="240" w:lineRule="auto"/>
              <w:ind w:left="35" w:right="-142"/>
              <w:rPr>
                <w:rFonts w:ascii="Times New Roman" w:hAnsi="Times New Roman"/>
                <w:sz w:val="24"/>
                <w:szCs w:val="24"/>
              </w:rPr>
            </w:pPr>
            <w:r w:rsidRPr="00766E72">
              <w:rPr>
                <w:rFonts w:ascii="Times New Roman" w:hAnsi="Times New Roman"/>
                <w:sz w:val="24"/>
                <w:szCs w:val="24"/>
              </w:rPr>
              <w:t>р/с 40602810344280100006</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 xml:space="preserve">Сибирский банк ПАО Сбербанк г.Новосибирск                                                                       </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БИК 045004641</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ОКТМО 50627431</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ОГРН 1065456024292</w:t>
            </w:r>
          </w:p>
          <w:p w:rsidR="008B03D2" w:rsidRPr="00766E72" w:rsidRDefault="008B03D2" w:rsidP="00D34FD0">
            <w:pPr>
              <w:spacing w:after="0" w:line="240" w:lineRule="auto"/>
              <w:ind w:right="-142"/>
              <w:rPr>
                <w:rFonts w:ascii="Times New Roman" w:hAnsi="Times New Roman"/>
                <w:sz w:val="24"/>
                <w:szCs w:val="24"/>
              </w:rPr>
            </w:pPr>
            <w:r w:rsidRPr="00766E72">
              <w:rPr>
                <w:rFonts w:ascii="Times New Roman" w:hAnsi="Times New Roman"/>
                <w:sz w:val="24"/>
                <w:szCs w:val="24"/>
              </w:rPr>
              <w:t>ОКАТО 50227831000</w:t>
            </w:r>
          </w:p>
          <w:p w:rsidR="008B03D2" w:rsidRPr="00766E72" w:rsidRDefault="008B03D2" w:rsidP="00D34FD0">
            <w:pPr>
              <w:spacing w:after="0" w:line="240" w:lineRule="auto"/>
              <w:ind w:right="-142"/>
              <w:rPr>
                <w:rFonts w:ascii="Times New Roman" w:hAnsi="Times New Roman"/>
                <w:sz w:val="24"/>
                <w:szCs w:val="24"/>
              </w:rPr>
            </w:pPr>
          </w:p>
          <w:p w:rsidR="008B03D2" w:rsidRPr="00766E72" w:rsidRDefault="008B03D2" w:rsidP="00D34FD0">
            <w:pPr>
              <w:spacing w:after="0" w:line="240" w:lineRule="auto"/>
              <w:ind w:right="-142"/>
              <w:rPr>
                <w:rFonts w:ascii="Times New Roman" w:hAnsi="Times New Roman"/>
                <w:sz w:val="24"/>
                <w:szCs w:val="24"/>
              </w:rPr>
            </w:pPr>
          </w:p>
          <w:p w:rsidR="008B03D2" w:rsidRPr="00766E72" w:rsidRDefault="008B03D2" w:rsidP="00D34FD0">
            <w:pPr>
              <w:spacing w:after="0" w:line="240" w:lineRule="auto"/>
              <w:ind w:right="-142"/>
              <w:rPr>
                <w:rFonts w:ascii="Times New Roman" w:hAnsi="Times New Roman"/>
                <w:b/>
                <w:sz w:val="24"/>
                <w:szCs w:val="24"/>
              </w:rPr>
            </w:pPr>
            <w:r w:rsidRPr="00766E72">
              <w:rPr>
                <w:rFonts w:ascii="Times New Roman" w:hAnsi="Times New Roman"/>
                <w:sz w:val="24"/>
                <w:szCs w:val="24"/>
              </w:rPr>
              <w:t>Директор Муниципального унитарного предприятия октябрьского жилищно-коммунального хозяйства</w:t>
            </w:r>
          </w:p>
        </w:tc>
      </w:tr>
      <w:tr w:rsidR="008B03D2" w:rsidRPr="00766E72" w:rsidTr="00AC35F6">
        <w:tc>
          <w:tcPr>
            <w:tcW w:w="2660" w:type="dxa"/>
            <w:tcBorders>
              <w:bottom w:val="single" w:sz="4" w:space="0" w:color="auto"/>
            </w:tcBorders>
          </w:tcPr>
          <w:p w:rsidR="008B03D2" w:rsidRPr="00766E72" w:rsidRDefault="008B03D2" w:rsidP="00D34FD0">
            <w:pPr>
              <w:spacing w:after="0" w:line="240" w:lineRule="auto"/>
              <w:ind w:right="-142"/>
              <w:rPr>
                <w:rFonts w:ascii="Times New Roman" w:hAnsi="Times New Roman"/>
                <w:b/>
                <w:sz w:val="24"/>
                <w:szCs w:val="24"/>
              </w:rPr>
            </w:pPr>
          </w:p>
        </w:tc>
        <w:tc>
          <w:tcPr>
            <w:tcW w:w="2267" w:type="dxa"/>
          </w:tcPr>
          <w:p w:rsidR="008B03D2" w:rsidRPr="00766E72" w:rsidRDefault="008B03D2" w:rsidP="00D34FD0">
            <w:pPr>
              <w:spacing w:after="0" w:line="240" w:lineRule="auto"/>
              <w:ind w:right="-142"/>
              <w:rPr>
                <w:rFonts w:ascii="Times New Roman" w:hAnsi="Times New Roman"/>
                <w:b/>
                <w:sz w:val="24"/>
                <w:szCs w:val="24"/>
              </w:rPr>
            </w:pPr>
            <w:r w:rsidRPr="00766E72">
              <w:rPr>
                <w:rFonts w:ascii="Times New Roman" w:hAnsi="Times New Roman"/>
                <w:b/>
                <w:sz w:val="24"/>
                <w:szCs w:val="24"/>
              </w:rPr>
              <w:t>А.Б.Юданов</w:t>
            </w:r>
          </w:p>
        </w:tc>
        <w:tc>
          <w:tcPr>
            <w:tcW w:w="2836" w:type="dxa"/>
            <w:tcBorders>
              <w:bottom w:val="single" w:sz="4" w:space="0" w:color="auto"/>
            </w:tcBorders>
          </w:tcPr>
          <w:p w:rsidR="008B03D2" w:rsidRPr="00766E72" w:rsidRDefault="008B03D2" w:rsidP="00D34FD0">
            <w:pPr>
              <w:spacing w:after="0" w:line="240" w:lineRule="auto"/>
              <w:ind w:right="-142"/>
              <w:rPr>
                <w:rFonts w:ascii="Times New Roman" w:hAnsi="Times New Roman"/>
                <w:b/>
                <w:sz w:val="24"/>
                <w:szCs w:val="24"/>
              </w:rPr>
            </w:pPr>
          </w:p>
        </w:tc>
        <w:tc>
          <w:tcPr>
            <w:tcW w:w="2268" w:type="dxa"/>
          </w:tcPr>
          <w:p w:rsidR="008B03D2" w:rsidRPr="00766E72" w:rsidRDefault="008B03D2" w:rsidP="00D34FD0">
            <w:pPr>
              <w:spacing w:after="0" w:line="240" w:lineRule="auto"/>
              <w:ind w:right="-142"/>
              <w:rPr>
                <w:rFonts w:ascii="Times New Roman" w:hAnsi="Times New Roman"/>
                <w:b/>
                <w:sz w:val="24"/>
                <w:szCs w:val="24"/>
              </w:rPr>
            </w:pPr>
            <w:r w:rsidRPr="00766E72">
              <w:rPr>
                <w:rFonts w:ascii="Times New Roman" w:hAnsi="Times New Roman"/>
                <w:b/>
                <w:sz w:val="24"/>
                <w:szCs w:val="24"/>
              </w:rPr>
              <w:t>С.В.Хорошилов</w:t>
            </w:r>
          </w:p>
        </w:tc>
      </w:tr>
    </w:tbl>
    <w:p w:rsidR="008B03D2" w:rsidRPr="00F65D9A" w:rsidRDefault="008B03D2" w:rsidP="00D34FD0">
      <w:pPr>
        <w:spacing w:after="0" w:line="240" w:lineRule="auto"/>
        <w:ind w:left="-426" w:right="425"/>
        <w:jc w:val="center"/>
        <w:rPr>
          <w:rFonts w:ascii="Times New Roman" w:hAnsi="Times New Roman"/>
          <w:sz w:val="24"/>
          <w:szCs w:val="24"/>
        </w:rPr>
      </w:pPr>
      <w:r w:rsidRPr="00F65D9A">
        <w:rPr>
          <w:rFonts w:ascii="Times New Roman" w:hAnsi="Times New Roman"/>
          <w:sz w:val="24"/>
          <w:szCs w:val="24"/>
        </w:rPr>
        <w:t>АДМИНИСТРАЦИЯ ОКТЯБРЬСКОГО СЕЛЬСОВЕТА</w:t>
      </w:r>
    </w:p>
    <w:p w:rsidR="008B03D2" w:rsidRPr="00F65D9A" w:rsidRDefault="008B03D2" w:rsidP="00D34FD0">
      <w:pPr>
        <w:spacing w:after="0" w:line="240" w:lineRule="auto"/>
        <w:ind w:left="-426" w:right="425"/>
        <w:jc w:val="center"/>
        <w:rPr>
          <w:rFonts w:ascii="Times New Roman" w:hAnsi="Times New Roman"/>
          <w:sz w:val="24"/>
          <w:szCs w:val="24"/>
        </w:rPr>
      </w:pPr>
      <w:r w:rsidRPr="00F65D9A">
        <w:rPr>
          <w:rFonts w:ascii="Times New Roman" w:hAnsi="Times New Roman"/>
          <w:sz w:val="24"/>
          <w:szCs w:val="24"/>
        </w:rPr>
        <w:t>КРАСНОЗЕРСКОГО РАЙОНА НОВОСИБИРСКОЙ ОБЛАСТИ</w:t>
      </w:r>
    </w:p>
    <w:p w:rsidR="008B03D2" w:rsidRPr="00F65D9A" w:rsidRDefault="008B03D2" w:rsidP="00D34FD0">
      <w:pPr>
        <w:spacing w:after="0" w:line="240" w:lineRule="auto"/>
        <w:ind w:left="-426" w:right="283"/>
        <w:jc w:val="center"/>
        <w:rPr>
          <w:rFonts w:ascii="Times New Roman" w:hAnsi="Times New Roman"/>
          <w:sz w:val="24"/>
          <w:szCs w:val="24"/>
        </w:rPr>
      </w:pPr>
    </w:p>
    <w:p w:rsidR="008B03D2" w:rsidRPr="00F65D9A" w:rsidRDefault="008B03D2" w:rsidP="00D34FD0">
      <w:pPr>
        <w:spacing w:after="0" w:line="240" w:lineRule="auto"/>
        <w:ind w:left="-426" w:right="283"/>
        <w:jc w:val="center"/>
        <w:rPr>
          <w:rFonts w:ascii="Times New Roman" w:hAnsi="Times New Roman"/>
          <w:sz w:val="24"/>
          <w:szCs w:val="24"/>
        </w:rPr>
      </w:pPr>
      <w:r w:rsidRPr="00F65D9A">
        <w:rPr>
          <w:rFonts w:ascii="Times New Roman" w:hAnsi="Times New Roman"/>
          <w:sz w:val="24"/>
          <w:szCs w:val="24"/>
        </w:rPr>
        <w:t>ПОСТАНОВЛЕНИЕ</w:t>
      </w:r>
    </w:p>
    <w:p w:rsidR="008B03D2" w:rsidRPr="00F65D9A" w:rsidRDefault="008B03D2" w:rsidP="00D34FD0">
      <w:pPr>
        <w:spacing w:after="0" w:line="240" w:lineRule="auto"/>
        <w:ind w:left="-426" w:right="283"/>
        <w:rPr>
          <w:rFonts w:ascii="Times New Roman" w:hAnsi="Times New Roman"/>
          <w:sz w:val="24"/>
          <w:szCs w:val="24"/>
        </w:rPr>
      </w:pPr>
      <w:r w:rsidRPr="00F65D9A">
        <w:rPr>
          <w:rFonts w:ascii="Times New Roman" w:hAnsi="Times New Roman"/>
          <w:sz w:val="24"/>
          <w:szCs w:val="24"/>
        </w:rPr>
        <w:t>от   29.02.2016 г                                                                                                  № 15</w:t>
      </w:r>
    </w:p>
    <w:p w:rsidR="008B03D2" w:rsidRPr="00F65D9A" w:rsidRDefault="008B03D2" w:rsidP="00D34FD0">
      <w:pPr>
        <w:spacing w:after="0" w:line="240" w:lineRule="auto"/>
        <w:ind w:left="-426" w:right="283"/>
        <w:jc w:val="center"/>
        <w:rPr>
          <w:rFonts w:ascii="Times New Roman" w:hAnsi="Times New Roman"/>
          <w:sz w:val="24"/>
          <w:szCs w:val="24"/>
        </w:rPr>
      </w:pPr>
      <w:r w:rsidRPr="00F65D9A">
        <w:rPr>
          <w:rFonts w:ascii="Times New Roman" w:hAnsi="Times New Roman"/>
          <w:sz w:val="24"/>
          <w:szCs w:val="24"/>
        </w:rPr>
        <w:t>п.Октябрьский</w:t>
      </w:r>
    </w:p>
    <w:p w:rsidR="008B03D2" w:rsidRPr="00F65D9A" w:rsidRDefault="008B03D2" w:rsidP="00D34FD0">
      <w:pPr>
        <w:spacing w:after="0" w:line="240" w:lineRule="auto"/>
        <w:ind w:left="-426" w:right="283"/>
        <w:rPr>
          <w:rFonts w:ascii="Times New Roman" w:hAnsi="Times New Roman"/>
          <w:sz w:val="24"/>
          <w:szCs w:val="24"/>
        </w:rPr>
      </w:pPr>
    </w:p>
    <w:p w:rsidR="008B03D2" w:rsidRPr="00F65D9A" w:rsidRDefault="008B03D2" w:rsidP="00D34FD0">
      <w:pPr>
        <w:pStyle w:val="BodyText"/>
        <w:ind w:left="-426" w:right="283"/>
        <w:rPr>
          <w:sz w:val="24"/>
          <w:szCs w:val="24"/>
        </w:rPr>
      </w:pPr>
      <w:r w:rsidRPr="00F65D9A">
        <w:rPr>
          <w:sz w:val="24"/>
          <w:szCs w:val="24"/>
        </w:rPr>
        <w:t xml:space="preserve">Об организации пропуска паводковых </w:t>
      </w:r>
    </w:p>
    <w:p w:rsidR="008B03D2" w:rsidRPr="00F65D9A" w:rsidRDefault="008B03D2" w:rsidP="00D34FD0">
      <w:pPr>
        <w:pStyle w:val="BodyText"/>
        <w:ind w:left="-426" w:right="283"/>
        <w:rPr>
          <w:sz w:val="24"/>
          <w:szCs w:val="24"/>
        </w:rPr>
      </w:pPr>
      <w:r w:rsidRPr="00F65D9A">
        <w:rPr>
          <w:sz w:val="24"/>
          <w:szCs w:val="24"/>
        </w:rPr>
        <w:t xml:space="preserve">вод на территории МО Октябрьского </w:t>
      </w:r>
    </w:p>
    <w:p w:rsidR="008B03D2" w:rsidRPr="00F65D9A" w:rsidRDefault="008B03D2" w:rsidP="00D34FD0">
      <w:pPr>
        <w:pStyle w:val="BodyText"/>
        <w:ind w:left="-426" w:right="283"/>
        <w:rPr>
          <w:sz w:val="24"/>
          <w:szCs w:val="24"/>
        </w:rPr>
      </w:pPr>
      <w:r w:rsidRPr="00F65D9A">
        <w:rPr>
          <w:sz w:val="24"/>
          <w:szCs w:val="24"/>
        </w:rPr>
        <w:t>сельсовета в 2016 году.</w:t>
      </w:r>
    </w:p>
    <w:p w:rsidR="008B03D2" w:rsidRPr="00F65D9A" w:rsidRDefault="008B03D2" w:rsidP="00D34FD0">
      <w:pPr>
        <w:pStyle w:val="BodyText"/>
        <w:ind w:left="-426" w:right="283"/>
        <w:rPr>
          <w:sz w:val="24"/>
          <w:szCs w:val="24"/>
        </w:rPr>
      </w:pPr>
    </w:p>
    <w:p w:rsidR="008B03D2" w:rsidRPr="00F65D9A" w:rsidRDefault="008B03D2" w:rsidP="00D34FD0">
      <w:pPr>
        <w:spacing w:after="0" w:line="240" w:lineRule="auto"/>
        <w:ind w:left="-426" w:right="283"/>
        <w:jc w:val="both"/>
        <w:rPr>
          <w:rFonts w:ascii="Times New Roman" w:hAnsi="Times New Roman"/>
          <w:sz w:val="24"/>
          <w:szCs w:val="24"/>
        </w:rPr>
      </w:pPr>
      <w:r w:rsidRPr="00F65D9A">
        <w:rPr>
          <w:rFonts w:ascii="Times New Roman" w:hAnsi="Times New Roman"/>
          <w:sz w:val="24"/>
          <w:szCs w:val="24"/>
        </w:rPr>
        <w:t xml:space="preserve">  В целях снижения риска возникновения чрезвычайных ситуаций, связанных с весенним половодьем и уменьшения последствий при их   возникновении, обеспечения защиты населения и объектов экономики от паводка на территории МО Октябрьского сельсовета в 2016 году ПОСТАНОВЛЯЮ:</w:t>
      </w:r>
    </w:p>
    <w:p w:rsidR="008B03D2" w:rsidRPr="00F65D9A" w:rsidRDefault="008B03D2" w:rsidP="00D34FD0">
      <w:pPr>
        <w:numPr>
          <w:ilvl w:val="0"/>
          <w:numId w:val="6"/>
        </w:numPr>
        <w:tabs>
          <w:tab w:val="clear" w:pos="360"/>
        </w:tabs>
        <w:suppressAutoHyphens/>
        <w:spacing w:after="0" w:line="240" w:lineRule="auto"/>
        <w:ind w:left="-426" w:right="283" w:firstLine="0"/>
        <w:jc w:val="both"/>
        <w:rPr>
          <w:rFonts w:ascii="Times New Roman" w:hAnsi="Times New Roman"/>
          <w:sz w:val="24"/>
          <w:szCs w:val="24"/>
        </w:rPr>
      </w:pPr>
      <w:r w:rsidRPr="00F65D9A">
        <w:rPr>
          <w:rFonts w:ascii="Times New Roman" w:hAnsi="Times New Roman"/>
          <w:sz w:val="24"/>
          <w:szCs w:val="24"/>
        </w:rPr>
        <w:t>Утвердить комиссию по ЧС муниципального образования Октябрьского сельсовета для оперативных действий и ликвидации ЧС в паводковый период (приложение №1)</w:t>
      </w:r>
    </w:p>
    <w:p w:rsidR="008B03D2" w:rsidRPr="00F65D9A" w:rsidRDefault="008B03D2" w:rsidP="00D34FD0">
      <w:pPr>
        <w:numPr>
          <w:ilvl w:val="0"/>
          <w:numId w:val="6"/>
        </w:numPr>
        <w:tabs>
          <w:tab w:val="clear" w:pos="360"/>
        </w:tabs>
        <w:suppressAutoHyphens/>
        <w:spacing w:after="0" w:line="240" w:lineRule="auto"/>
        <w:ind w:left="-426" w:right="283" w:firstLine="0"/>
        <w:jc w:val="both"/>
        <w:rPr>
          <w:rFonts w:ascii="Times New Roman" w:hAnsi="Times New Roman"/>
          <w:sz w:val="24"/>
          <w:szCs w:val="24"/>
        </w:rPr>
      </w:pPr>
      <w:r w:rsidRPr="00F65D9A">
        <w:rPr>
          <w:rFonts w:ascii="Times New Roman" w:hAnsi="Times New Roman"/>
          <w:sz w:val="24"/>
          <w:szCs w:val="24"/>
        </w:rPr>
        <w:t>Комиссии разработать план мероприятий по обеспечению пропуска ледохода и паводковых вод (приложение №2)</w:t>
      </w:r>
    </w:p>
    <w:p w:rsidR="008B03D2" w:rsidRPr="00F65D9A" w:rsidRDefault="008B03D2" w:rsidP="00D34FD0">
      <w:pPr>
        <w:pStyle w:val="BodyText"/>
        <w:ind w:left="-426" w:right="283"/>
        <w:rPr>
          <w:sz w:val="24"/>
          <w:szCs w:val="24"/>
        </w:rPr>
      </w:pPr>
    </w:p>
    <w:p w:rsidR="008B03D2" w:rsidRPr="00F65D9A" w:rsidRDefault="008B03D2" w:rsidP="00D34FD0">
      <w:pPr>
        <w:pStyle w:val="BodyText"/>
        <w:ind w:left="-426" w:right="283"/>
        <w:rPr>
          <w:sz w:val="24"/>
          <w:szCs w:val="24"/>
        </w:rPr>
      </w:pPr>
    </w:p>
    <w:p w:rsidR="008B03D2" w:rsidRPr="00F65D9A" w:rsidRDefault="008B03D2" w:rsidP="00D34FD0">
      <w:pPr>
        <w:pStyle w:val="BodyText"/>
        <w:ind w:left="-426" w:right="283"/>
        <w:rPr>
          <w:sz w:val="24"/>
          <w:szCs w:val="24"/>
        </w:rPr>
      </w:pPr>
      <w:r w:rsidRPr="00F65D9A">
        <w:rPr>
          <w:sz w:val="24"/>
          <w:szCs w:val="24"/>
        </w:rPr>
        <w:t xml:space="preserve">Глава Октябрьского сельсовета </w:t>
      </w:r>
    </w:p>
    <w:p w:rsidR="008B03D2" w:rsidRPr="00F65D9A" w:rsidRDefault="008B03D2" w:rsidP="00D34FD0">
      <w:pPr>
        <w:pStyle w:val="BodyText"/>
        <w:ind w:left="-426" w:right="283"/>
        <w:rPr>
          <w:sz w:val="24"/>
          <w:szCs w:val="24"/>
        </w:rPr>
      </w:pPr>
      <w:r w:rsidRPr="00F65D9A">
        <w:rPr>
          <w:sz w:val="24"/>
          <w:szCs w:val="24"/>
        </w:rPr>
        <w:t>Краснозерского района</w:t>
      </w:r>
    </w:p>
    <w:p w:rsidR="008B03D2" w:rsidRPr="00F65D9A" w:rsidRDefault="008B03D2" w:rsidP="00D34FD0">
      <w:pPr>
        <w:pStyle w:val="BodyText"/>
        <w:ind w:left="-426" w:right="283"/>
        <w:rPr>
          <w:sz w:val="24"/>
          <w:szCs w:val="24"/>
        </w:rPr>
      </w:pPr>
      <w:r w:rsidRPr="00F65D9A">
        <w:rPr>
          <w:sz w:val="24"/>
          <w:szCs w:val="24"/>
        </w:rPr>
        <w:t>Новосибирской области                                                                      А.Б.Юданов</w:t>
      </w:r>
    </w:p>
    <w:p w:rsidR="008B03D2" w:rsidRPr="00F65D9A" w:rsidRDefault="008B03D2" w:rsidP="00D34FD0">
      <w:pPr>
        <w:pStyle w:val="BodyText"/>
        <w:ind w:left="-426" w:right="283"/>
        <w:rPr>
          <w:sz w:val="24"/>
          <w:szCs w:val="24"/>
        </w:rPr>
      </w:pPr>
    </w:p>
    <w:p w:rsidR="008B03D2" w:rsidRPr="00F65D9A" w:rsidRDefault="008B03D2" w:rsidP="00D34FD0">
      <w:pPr>
        <w:pStyle w:val="BodyText"/>
        <w:ind w:left="-426" w:right="283"/>
        <w:rPr>
          <w:sz w:val="24"/>
          <w:szCs w:val="24"/>
        </w:rPr>
      </w:pPr>
    </w:p>
    <w:p w:rsidR="008B03D2" w:rsidRPr="00F65D9A" w:rsidRDefault="008B03D2" w:rsidP="00D34FD0">
      <w:pPr>
        <w:pStyle w:val="BodyText"/>
        <w:ind w:left="-426" w:right="283"/>
        <w:rPr>
          <w:sz w:val="24"/>
          <w:szCs w:val="24"/>
        </w:rPr>
      </w:pPr>
      <w:r w:rsidRPr="00F65D9A">
        <w:rPr>
          <w:sz w:val="24"/>
          <w:szCs w:val="24"/>
        </w:rPr>
        <w:t>Трифонова И.С.</w:t>
      </w:r>
    </w:p>
    <w:p w:rsidR="008B03D2" w:rsidRDefault="008B03D2" w:rsidP="00F65D9A">
      <w:pPr>
        <w:pStyle w:val="BodyText"/>
        <w:ind w:left="-426"/>
        <w:rPr>
          <w:sz w:val="24"/>
          <w:szCs w:val="24"/>
        </w:rPr>
      </w:pPr>
      <w:r w:rsidRPr="00F65D9A">
        <w:rPr>
          <w:sz w:val="24"/>
          <w:szCs w:val="24"/>
        </w:rPr>
        <w:t>61-549</w:t>
      </w:r>
    </w:p>
    <w:p w:rsidR="008B03D2" w:rsidRPr="00CB3E79" w:rsidRDefault="008B03D2" w:rsidP="00F65D9A">
      <w:pPr>
        <w:pStyle w:val="BodyText"/>
        <w:ind w:left="-426"/>
        <w:jc w:val="right"/>
        <w:rPr>
          <w:sz w:val="24"/>
          <w:szCs w:val="24"/>
        </w:rPr>
      </w:pPr>
      <w:r w:rsidRPr="00CB3E79">
        <w:rPr>
          <w:sz w:val="24"/>
          <w:szCs w:val="24"/>
        </w:rPr>
        <w:t>Приложение №1</w:t>
      </w:r>
    </w:p>
    <w:p w:rsidR="008B03D2" w:rsidRPr="00CB3E79" w:rsidRDefault="008B03D2" w:rsidP="00D34FD0">
      <w:pPr>
        <w:pStyle w:val="Heading4"/>
        <w:keepLines w:val="0"/>
        <w:numPr>
          <w:ilvl w:val="3"/>
          <w:numId w:val="0"/>
        </w:numPr>
        <w:tabs>
          <w:tab w:val="num" w:pos="864"/>
        </w:tabs>
        <w:suppressAutoHyphens/>
        <w:spacing w:before="0" w:line="240" w:lineRule="auto"/>
        <w:ind w:left="-426" w:right="141"/>
        <w:jc w:val="right"/>
        <w:rPr>
          <w:rFonts w:ascii="Times New Roman" w:hAnsi="Times New Roman"/>
          <w:b w:val="0"/>
          <w:i w:val="0"/>
          <w:color w:val="auto"/>
          <w:sz w:val="24"/>
          <w:szCs w:val="24"/>
        </w:rPr>
      </w:pPr>
      <w:r w:rsidRPr="00CB3E79">
        <w:rPr>
          <w:rFonts w:ascii="Times New Roman" w:hAnsi="Times New Roman"/>
          <w:b w:val="0"/>
          <w:i w:val="0"/>
          <w:color w:val="auto"/>
          <w:sz w:val="24"/>
          <w:szCs w:val="24"/>
        </w:rPr>
        <w:t>к постановлению администрации</w:t>
      </w:r>
    </w:p>
    <w:p w:rsidR="008B03D2" w:rsidRPr="00CB3E79" w:rsidRDefault="008B03D2" w:rsidP="00D34FD0">
      <w:pPr>
        <w:pStyle w:val="Heading4"/>
        <w:keepLines w:val="0"/>
        <w:numPr>
          <w:ilvl w:val="3"/>
          <w:numId w:val="0"/>
        </w:numPr>
        <w:tabs>
          <w:tab w:val="num" w:pos="864"/>
        </w:tabs>
        <w:suppressAutoHyphens/>
        <w:spacing w:before="0" w:line="240" w:lineRule="auto"/>
        <w:ind w:left="-426" w:right="141"/>
        <w:jc w:val="right"/>
        <w:rPr>
          <w:rFonts w:ascii="Times New Roman" w:hAnsi="Times New Roman"/>
          <w:b w:val="0"/>
          <w:i w:val="0"/>
          <w:color w:val="auto"/>
          <w:sz w:val="24"/>
          <w:szCs w:val="24"/>
        </w:rPr>
      </w:pPr>
      <w:r w:rsidRPr="00CB3E79">
        <w:rPr>
          <w:rFonts w:ascii="Times New Roman" w:hAnsi="Times New Roman"/>
          <w:b w:val="0"/>
          <w:i w:val="0"/>
          <w:color w:val="auto"/>
          <w:sz w:val="24"/>
          <w:szCs w:val="24"/>
        </w:rPr>
        <w:t xml:space="preserve">от 29.02.2016 г. № 15 </w:t>
      </w:r>
    </w:p>
    <w:p w:rsidR="008B03D2" w:rsidRPr="00CB3E79" w:rsidRDefault="008B03D2" w:rsidP="00D34FD0">
      <w:pPr>
        <w:spacing w:after="0" w:line="240" w:lineRule="auto"/>
        <w:ind w:left="-426" w:right="-545"/>
        <w:rPr>
          <w:rFonts w:ascii="Times New Roman" w:hAnsi="Times New Roman"/>
          <w:sz w:val="28"/>
          <w:szCs w:val="28"/>
        </w:rPr>
      </w:pPr>
    </w:p>
    <w:p w:rsidR="008B03D2" w:rsidRPr="00F65D9A" w:rsidRDefault="008B03D2" w:rsidP="00D34FD0">
      <w:pPr>
        <w:pStyle w:val="Heading5"/>
        <w:keepLines w:val="0"/>
        <w:numPr>
          <w:ilvl w:val="4"/>
          <w:numId w:val="0"/>
        </w:numPr>
        <w:tabs>
          <w:tab w:val="num" w:pos="1008"/>
        </w:tabs>
        <w:suppressAutoHyphens/>
        <w:spacing w:before="0" w:line="240" w:lineRule="auto"/>
        <w:ind w:left="-426" w:right="-545"/>
        <w:jc w:val="center"/>
        <w:rPr>
          <w:rFonts w:ascii="Times New Roman" w:hAnsi="Times New Roman"/>
          <w:color w:val="auto"/>
          <w:sz w:val="24"/>
          <w:szCs w:val="24"/>
        </w:rPr>
      </w:pPr>
      <w:r w:rsidRPr="00F65D9A">
        <w:rPr>
          <w:rFonts w:ascii="Times New Roman" w:hAnsi="Times New Roman"/>
          <w:color w:val="auto"/>
          <w:sz w:val="24"/>
          <w:szCs w:val="24"/>
        </w:rPr>
        <w:t xml:space="preserve">Состав комиссии </w:t>
      </w:r>
    </w:p>
    <w:p w:rsidR="008B03D2" w:rsidRPr="00F65D9A" w:rsidRDefault="008B03D2" w:rsidP="00D34FD0">
      <w:pPr>
        <w:spacing w:after="0" w:line="240" w:lineRule="auto"/>
        <w:ind w:left="-426" w:right="-545"/>
        <w:jc w:val="center"/>
        <w:rPr>
          <w:rFonts w:ascii="Times New Roman" w:hAnsi="Times New Roman"/>
          <w:sz w:val="24"/>
          <w:szCs w:val="24"/>
        </w:rPr>
      </w:pPr>
      <w:r w:rsidRPr="00F65D9A">
        <w:rPr>
          <w:rFonts w:ascii="Times New Roman" w:hAnsi="Times New Roman"/>
          <w:sz w:val="24"/>
          <w:szCs w:val="24"/>
        </w:rPr>
        <w:t xml:space="preserve">по чрезвычайным ситуациям на территории муниципального образования </w:t>
      </w:r>
    </w:p>
    <w:p w:rsidR="008B03D2" w:rsidRPr="00F65D9A" w:rsidRDefault="008B03D2" w:rsidP="00D34FD0">
      <w:pPr>
        <w:spacing w:after="0" w:line="240" w:lineRule="auto"/>
        <w:ind w:left="-426" w:right="-545"/>
        <w:jc w:val="center"/>
        <w:rPr>
          <w:rFonts w:ascii="Times New Roman" w:hAnsi="Times New Roman"/>
          <w:sz w:val="24"/>
          <w:szCs w:val="24"/>
        </w:rPr>
      </w:pPr>
      <w:r w:rsidRPr="00F65D9A">
        <w:rPr>
          <w:rFonts w:ascii="Times New Roman" w:hAnsi="Times New Roman"/>
          <w:sz w:val="24"/>
          <w:szCs w:val="24"/>
        </w:rPr>
        <w:t>Октябрьского сельсовета</w:t>
      </w:r>
    </w:p>
    <w:p w:rsidR="008B03D2" w:rsidRPr="00F65D9A" w:rsidRDefault="008B03D2" w:rsidP="00D34FD0">
      <w:pPr>
        <w:spacing w:after="0" w:line="240" w:lineRule="auto"/>
        <w:ind w:left="-426" w:right="-545"/>
        <w:jc w:val="center"/>
        <w:rPr>
          <w:rFonts w:ascii="Times New Roman" w:hAnsi="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3401"/>
        <w:gridCol w:w="4645"/>
      </w:tblGrid>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Юданов А.Б.</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89139333735, 61-621, 61-587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председатель, глава администрации</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Бридгер К.В.</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89130050168, 61-516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директор ЗАО «Запрудихинское»</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Курохта А.И.</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89137090528, 61-617, 61-572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директор МКОУ Октябрьская СОШ</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Комарова Л.Н.</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89134802232, 61-582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заведующая МКДОУ Октябрьский д/сад</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Куприенко Л.Н.</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89831258277, 61-623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заведующая Октябрьского ФАП</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Хорошилов С.В.</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89538647985, 61-606, 61-564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директор МУП Октябрьского ЖКХ</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Мальцева Л.А.</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89538962230, 61-549, 61-624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специалист администрации</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Воронин И.Ф.</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89137205876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главный инженер ЗАО</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Губин А.П.  </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89130046371, 61-630</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управляющий центральным отделением</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Никулин Н.В.</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89137776197, 61-508, 61-545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заведующий гаражом ЗАО</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Прохода В.Н.</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89831371911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главный энергетик ЗАО</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Машинский А.Ф.</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89133827172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прораб стройчасти</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Бабенко И.Г.</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89130001442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заведующий РТМ</w:t>
            </w:r>
          </w:p>
        </w:tc>
      </w:tr>
      <w:tr w:rsidR="008B03D2" w:rsidRPr="00766E72" w:rsidTr="00766E72">
        <w:tc>
          <w:tcPr>
            <w:tcW w:w="2127"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Гамидов А.К.    </w:t>
            </w:r>
          </w:p>
        </w:tc>
        <w:tc>
          <w:tcPr>
            <w:tcW w:w="3401"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xml:space="preserve">89059380031, 61-289      </w:t>
            </w:r>
          </w:p>
        </w:tc>
        <w:tc>
          <w:tcPr>
            <w:tcW w:w="4645" w:type="dxa"/>
          </w:tcPr>
          <w:p w:rsidR="008B03D2" w:rsidRPr="00766E72" w:rsidRDefault="008B03D2" w:rsidP="00766E72">
            <w:pPr>
              <w:suppressAutoHyphens/>
              <w:spacing w:after="0" w:line="240" w:lineRule="auto"/>
              <w:ind w:left="-10" w:right="-65"/>
              <w:rPr>
                <w:rFonts w:ascii="Times New Roman" w:hAnsi="Times New Roman"/>
                <w:sz w:val="24"/>
                <w:szCs w:val="24"/>
              </w:rPr>
            </w:pPr>
            <w:r w:rsidRPr="00766E72">
              <w:rPr>
                <w:rFonts w:ascii="Times New Roman" w:hAnsi="Times New Roman"/>
                <w:sz w:val="24"/>
                <w:szCs w:val="24"/>
              </w:rPr>
              <w:t>– индивидуальный предприниматель</w:t>
            </w:r>
          </w:p>
        </w:tc>
      </w:tr>
    </w:tbl>
    <w:p w:rsidR="008B03D2" w:rsidRPr="00D34FD0" w:rsidRDefault="008B03D2" w:rsidP="00D34FD0">
      <w:pPr>
        <w:spacing w:after="0" w:line="240" w:lineRule="auto"/>
        <w:ind w:left="-426" w:right="-545"/>
        <w:rPr>
          <w:rFonts w:ascii="Times New Roman" w:hAnsi="Times New Roman"/>
          <w:sz w:val="28"/>
          <w:szCs w:val="28"/>
        </w:rPr>
      </w:pPr>
    </w:p>
    <w:p w:rsidR="008B03D2" w:rsidRPr="00D34FD0" w:rsidRDefault="008B03D2" w:rsidP="00D34FD0">
      <w:pPr>
        <w:spacing w:after="0" w:line="240" w:lineRule="auto"/>
        <w:ind w:left="-426" w:right="-545"/>
        <w:rPr>
          <w:rFonts w:ascii="Times New Roman" w:hAnsi="Times New Roman"/>
          <w:sz w:val="28"/>
          <w:szCs w:val="28"/>
        </w:rPr>
      </w:pPr>
    </w:p>
    <w:p w:rsidR="008B03D2" w:rsidRPr="00CB3E79" w:rsidRDefault="008B03D2" w:rsidP="00D34FD0">
      <w:pPr>
        <w:spacing w:after="0" w:line="240" w:lineRule="auto"/>
        <w:ind w:left="-426" w:right="24"/>
        <w:jc w:val="right"/>
        <w:rPr>
          <w:rFonts w:ascii="Times New Roman" w:hAnsi="Times New Roman"/>
          <w:sz w:val="24"/>
          <w:szCs w:val="24"/>
        </w:rPr>
      </w:pPr>
      <w:r w:rsidRPr="00CB3E79">
        <w:rPr>
          <w:rFonts w:ascii="Times New Roman" w:hAnsi="Times New Roman"/>
          <w:sz w:val="24"/>
          <w:szCs w:val="24"/>
        </w:rPr>
        <w:t>Приложение № 2</w:t>
      </w:r>
    </w:p>
    <w:p w:rsidR="008B03D2" w:rsidRPr="00CB3E79" w:rsidRDefault="008B03D2" w:rsidP="00D34FD0">
      <w:pPr>
        <w:spacing w:after="0" w:line="240" w:lineRule="auto"/>
        <w:ind w:left="-426" w:right="24"/>
        <w:jc w:val="right"/>
        <w:rPr>
          <w:rFonts w:ascii="Times New Roman" w:hAnsi="Times New Roman"/>
          <w:sz w:val="24"/>
          <w:szCs w:val="24"/>
        </w:rPr>
      </w:pPr>
      <w:r w:rsidRPr="00CB3E79">
        <w:rPr>
          <w:rFonts w:ascii="Times New Roman" w:hAnsi="Times New Roman"/>
          <w:sz w:val="24"/>
          <w:szCs w:val="24"/>
        </w:rPr>
        <w:t>к постановлению администрации</w:t>
      </w:r>
    </w:p>
    <w:p w:rsidR="008B03D2" w:rsidRPr="00CB3E79" w:rsidRDefault="008B03D2" w:rsidP="00D34FD0">
      <w:pPr>
        <w:spacing w:after="0" w:line="240" w:lineRule="auto"/>
        <w:ind w:left="-426" w:right="24"/>
        <w:jc w:val="right"/>
        <w:rPr>
          <w:rFonts w:ascii="Times New Roman" w:hAnsi="Times New Roman"/>
          <w:sz w:val="24"/>
          <w:szCs w:val="24"/>
        </w:rPr>
      </w:pPr>
      <w:r w:rsidRPr="00CB3E79">
        <w:rPr>
          <w:rFonts w:ascii="Times New Roman" w:hAnsi="Times New Roman"/>
          <w:sz w:val="24"/>
          <w:szCs w:val="24"/>
        </w:rPr>
        <w:t>от 29.02.2016 г. №  15</w:t>
      </w:r>
    </w:p>
    <w:p w:rsidR="008B03D2" w:rsidRPr="00D34FD0" w:rsidRDefault="008B03D2" w:rsidP="00D34FD0">
      <w:pPr>
        <w:spacing w:after="0" w:line="240" w:lineRule="auto"/>
        <w:ind w:left="-426" w:right="-545"/>
        <w:rPr>
          <w:rFonts w:ascii="Times New Roman" w:hAnsi="Times New Roman"/>
          <w:sz w:val="28"/>
          <w:szCs w:val="28"/>
        </w:rPr>
      </w:pPr>
    </w:p>
    <w:p w:rsidR="008B03D2" w:rsidRPr="00D34FD0" w:rsidRDefault="008B03D2" w:rsidP="00D34FD0">
      <w:pPr>
        <w:pStyle w:val="Heading1"/>
        <w:tabs>
          <w:tab w:val="num" w:pos="432"/>
        </w:tabs>
        <w:suppressAutoHyphens/>
        <w:ind w:left="-426" w:right="-545"/>
        <w:rPr>
          <w:sz w:val="28"/>
          <w:szCs w:val="28"/>
        </w:rPr>
      </w:pPr>
      <w:r w:rsidRPr="00D34FD0">
        <w:rPr>
          <w:sz w:val="28"/>
          <w:szCs w:val="28"/>
        </w:rPr>
        <w:t>П Л А Н</w:t>
      </w:r>
    </w:p>
    <w:p w:rsidR="008B03D2" w:rsidRPr="00CB3E79" w:rsidRDefault="008B03D2" w:rsidP="00D34FD0">
      <w:pPr>
        <w:pStyle w:val="Heading2"/>
        <w:keepLines w:val="0"/>
        <w:numPr>
          <w:ilvl w:val="1"/>
          <w:numId w:val="0"/>
        </w:numPr>
        <w:tabs>
          <w:tab w:val="num" w:pos="576"/>
        </w:tabs>
        <w:suppressAutoHyphens/>
        <w:spacing w:before="0" w:line="240" w:lineRule="auto"/>
        <w:ind w:left="-426" w:right="-545"/>
        <w:jc w:val="center"/>
        <w:rPr>
          <w:rFonts w:ascii="Times New Roman" w:hAnsi="Times New Roman"/>
          <w:b w:val="0"/>
          <w:color w:val="auto"/>
          <w:sz w:val="24"/>
          <w:szCs w:val="24"/>
        </w:rPr>
      </w:pPr>
      <w:r w:rsidRPr="00CB3E79">
        <w:rPr>
          <w:rFonts w:ascii="Times New Roman" w:hAnsi="Times New Roman"/>
          <w:b w:val="0"/>
          <w:color w:val="auto"/>
          <w:sz w:val="24"/>
          <w:szCs w:val="24"/>
        </w:rPr>
        <w:t>Мероприятий по организации и контролю в период весеннего паводка</w:t>
      </w:r>
    </w:p>
    <w:p w:rsidR="008B03D2" w:rsidRPr="00CB3E79" w:rsidRDefault="008B03D2" w:rsidP="00D34FD0">
      <w:pPr>
        <w:spacing w:after="0" w:line="240" w:lineRule="auto"/>
        <w:ind w:left="-426"/>
        <w:rPr>
          <w:rFonts w:ascii="Times New Roman" w:hAnsi="Times New Roman"/>
          <w:sz w:val="24"/>
          <w:szCs w:val="24"/>
        </w:rPr>
      </w:pPr>
    </w:p>
    <w:p w:rsidR="008B03D2" w:rsidRPr="00CB3E79" w:rsidRDefault="008B03D2" w:rsidP="00D34FD0">
      <w:pPr>
        <w:numPr>
          <w:ilvl w:val="0"/>
          <w:numId w:val="7"/>
        </w:numPr>
        <w:suppressAutoHyphens/>
        <w:spacing w:after="0" w:line="240" w:lineRule="auto"/>
        <w:ind w:left="-426" w:right="12" w:firstLine="0"/>
        <w:jc w:val="both"/>
        <w:rPr>
          <w:rFonts w:ascii="Times New Roman" w:hAnsi="Times New Roman"/>
          <w:spacing w:val="-4"/>
          <w:sz w:val="24"/>
          <w:szCs w:val="24"/>
        </w:rPr>
      </w:pPr>
      <w:r w:rsidRPr="00CB3E79">
        <w:rPr>
          <w:rFonts w:ascii="Times New Roman" w:hAnsi="Times New Roman"/>
          <w:spacing w:val="-4"/>
          <w:sz w:val="24"/>
          <w:szCs w:val="24"/>
        </w:rPr>
        <w:t>Дежурный телефон 61-549 рабочий, 61-587 домашний главы администрации, 61-621 рабочий 89139333735, 61-557 домашний гл.инженер, 61-545 – автопарк, 61-518 – проходная ЗАО, 65-101 – пожарная часть Мохнатый Лог</w:t>
      </w:r>
    </w:p>
    <w:p w:rsidR="008B03D2" w:rsidRPr="00CB3E79" w:rsidRDefault="008B03D2" w:rsidP="00D34FD0">
      <w:pPr>
        <w:numPr>
          <w:ilvl w:val="0"/>
          <w:numId w:val="7"/>
        </w:numPr>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Организовать жителей ул. Заречная имеющих рыбацкие лодки, на случай транспортировки больных и рабочих ц\о, провести беседы до 30.03.2016 отв. Губин А.П.</w:t>
      </w:r>
    </w:p>
    <w:p w:rsidR="008B03D2" w:rsidRPr="00CB3E79" w:rsidRDefault="008B03D2" w:rsidP="00D34FD0">
      <w:pPr>
        <w:numPr>
          <w:ilvl w:val="0"/>
          <w:numId w:val="7"/>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Согласовать действия Октябрьской администрации с Мохнатологовской на случай невозможного использования моста Мохнатый Лог – Петропавловка для транспортировки больных до 05.04.2016 года отв. Юданов А.Б.</w:t>
      </w:r>
    </w:p>
    <w:p w:rsidR="008B03D2" w:rsidRPr="00CB3E79" w:rsidRDefault="008B03D2" w:rsidP="00D34FD0">
      <w:pPr>
        <w:numPr>
          <w:ilvl w:val="0"/>
          <w:numId w:val="7"/>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Директору ЖКХ провести мероприятия по бесперебойности подачи тепла и обеспечению населения водой, в котельной иметь запас угля.</w:t>
      </w:r>
    </w:p>
    <w:p w:rsidR="008B03D2" w:rsidRPr="00CB3E79" w:rsidRDefault="008B03D2" w:rsidP="00D34FD0">
      <w:pPr>
        <w:numPr>
          <w:ilvl w:val="0"/>
          <w:numId w:val="7"/>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Очистить от снега трубы на дамбе, объездной дороге в п. Курьинский, улицы поселка, на Паташенском мосту пробить русло. Отв. Директор ЖКХ</w:t>
      </w:r>
    </w:p>
    <w:p w:rsidR="008B03D2" w:rsidRPr="00CB3E79" w:rsidRDefault="008B03D2" w:rsidP="00D34FD0">
      <w:pPr>
        <w:numPr>
          <w:ilvl w:val="0"/>
          <w:numId w:val="7"/>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Провести работу около полигонов твердых бытовых отходов</w:t>
      </w:r>
    </w:p>
    <w:p w:rsidR="008B03D2" w:rsidRPr="00CB3E79" w:rsidRDefault="008B03D2" w:rsidP="00D34FD0">
      <w:pPr>
        <w:numPr>
          <w:ilvl w:val="0"/>
          <w:numId w:val="4"/>
        </w:numPr>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пробить стоки воды в противоположном направлении от водоемов;</w:t>
      </w:r>
    </w:p>
    <w:p w:rsidR="008B03D2" w:rsidRPr="00CB3E79" w:rsidRDefault="008B03D2" w:rsidP="00D34FD0">
      <w:pPr>
        <w:numPr>
          <w:ilvl w:val="0"/>
          <w:numId w:val="4"/>
        </w:numPr>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со стороны водоемов установить заградительный вал. Отв. Директор ЖКХ</w:t>
      </w:r>
    </w:p>
    <w:p w:rsidR="008B03D2" w:rsidRPr="00CB3E79" w:rsidRDefault="008B03D2" w:rsidP="00D34FD0">
      <w:pPr>
        <w:numPr>
          <w:ilvl w:val="0"/>
          <w:numId w:val="7"/>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Провести разъяснительную работу среди населения через депутатов.</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r w:rsidRPr="00CB3E79">
        <w:rPr>
          <w:rFonts w:ascii="Times New Roman" w:hAnsi="Times New Roman"/>
          <w:sz w:val="24"/>
          <w:szCs w:val="24"/>
        </w:rPr>
        <w:t>8. От п. Степной через трассу на юго-запад очистить трубы и сделать водоканал.</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r w:rsidRPr="00CB3E79">
        <w:rPr>
          <w:rFonts w:ascii="Times New Roman" w:hAnsi="Times New Roman"/>
          <w:sz w:val="24"/>
          <w:szCs w:val="24"/>
        </w:rPr>
        <w:t>По ул. Мира около дома № 60 очистить трубу, которая идет через трассу на п. Степной.</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r w:rsidRPr="00CB3E79">
        <w:rPr>
          <w:rFonts w:ascii="Times New Roman" w:hAnsi="Times New Roman"/>
          <w:sz w:val="24"/>
          <w:szCs w:val="24"/>
        </w:rPr>
        <w:t>По ул. Мира вдоль улицы пробить водоканал.</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r w:rsidRPr="00CB3E79">
        <w:rPr>
          <w:rFonts w:ascii="Times New Roman" w:hAnsi="Times New Roman"/>
          <w:sz w:val="24"/>
          <w:szCs w:val="24"/>
        </w:rPr>
        <w:t>По ул. Школьная пробить водоканал с выходом на ул. Мира.</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r w:rsidRPr="00CB3E79">
        <w:rPr>
          <w:rFonts w:ascii="Times New Roman" w:hAnsi="Times New Roman"/>
          <w:sz w:val="24"/>
          <w:szCs w:val="24"/>
        </w:rPr>
        <w:t>Прочистить водоканал на ул. Школьная - дома № 50, № 52, № 54.</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r w:rsidRPr="00CB3E79">
        <w:rPr>
          <w:rFonts w:ascii="Times New Roman" w:hAnsi="Times New Roman"/>
          <w:sz w:val="24"/>
          <w:szCs w:val="24"/>
        </w:rPr>
        <w:t>Прочистить водоканалы по улицам: Молодежная, Октябрьская, Советская, Заречная.</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r w:rsidRPr="00CB3E79">
        <w:rPr>
          <w:rFonts w:ascii="Times New Roman" w:hAnsi="Times New Roman"/>
          <w:sz w:val="24"/>
          <w:szCs w:val="24"/>
        </w:rPr>
        <w:t>Прочистить водоканал, идущий около дома № 12 по ул. Мира и выход на трубы, выходящие через трассу на п. Степной.</w:t>
      </w:r>
    </w:p>
    <w:p w:rsidR="008B03D2" w:rsidRPr="00CB3E79" w:rsidRDefault="008B03D2" w:rsidP="00D34FD0">
      <w:pPr>
        <w:tabs>
          <w:tab w:val="left" w:pos="-180"/>
        </w:tabs>
        <w:spacing w:after="0" w:line="240" w:lineRule="auto"/>
        <w:ind w:left="-426" w:right="12"/>
        <w:jc w:val="both"/>
        <w:rPr>
          <w:rFonts w:ascii="Times New Roman" w:hAnsi="Times New Roman"/>
          <w:sz w:val="24"/>
          <w:szCs w:val="24"/>
        </w:rPr>
      </w:pPr>
    </w:p>
    <w:p w:rsidR="008B03D2" w:rsidRPr="00CB3E79" w:rsidRDefault="008B03D2" w:rsidP="00D34FD0">
      <w:pPr>
        <w:spacing w:after="0" w:line="240" w:lineRule="auto"/>
        <w:ind w:left="-426" w:right="12"/>
        <w:jc w:val="both"/>
        <w:rPr>
          <w:rFonts w:ascii="Times New Roman" w:hAnsi="Times New Roman"/>
          <w:sz w:val="24"/>
          <w:szCs w:val="24"/>
        </w:rPr>
      </w:pPr>
      <w:r w:rsidRPr="00CB3E79">
        <w:rPr>
          <w:rFonts w:ascii="Times New Roman" w:hAnsi="Times New Roman"/>
          <w:sz w:val="24"/>
          <w:szCs w:val="24"/>
        </w:rPr>
        <w:t>РЕКОМЕНДУЮ:</w:t>
      </w:r>
    </w:p>
    <w:p w:rsidR="008B03D2" w:rsidRPr="00CB3E79" w:rsidRDefault="008B03D2" w:rsidP="00D34FD0">
      <w:pPr>
        <w:numPr>
          <w:ilvl w:val="0"/>
          <w:numId w:val="5"/>
        </w:numPr>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Директорам школ, заведующими начальных школ провести занятия в классах «О мерах предупреждения несчастных случаев в период активного паводка и ледохода», организовать необходимый объем топлива до 15.04.2016 г.</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Установить дежурство во время паводка предполагаемого затопления: ул. Молодежная, Советская, стройчасть ЗАО «Запрудихинское». Отв. Машинский А.Ф. Юданов А.Б.</w:t>
      </w:r>
    </w:p>
    <w:p w:rsidR="008B03D2" w:rsidRPr="00CB3E79" w:rsidRDefault="008B03D2" w:rsidP="00D34FD0">
      <w:pPr>
        <w:pStyle w:val="10"/>
        <w:numPr>
          <w:ilvl w:val="0"/>
          <w:numId w:val="5"/>
        </w:numPr>
        <w:ind w:left="-426" w:right="12" w:firstLine="0"/>
        <w:jc w:val="both"/>
        <w:rPr>
          <w:szCs w:val="24"/>
        </w:rPr>
      </w:pPr>
      <w:r w:rsidRPr="00CB3E79">
        <w:rPr>
          <w:szCs w:val="24"/>
        </w:rPr>
        <w:t>Управляющим отделений очистить животноводческие помещения, склады, сеновалы от снега, пробить стоки в местах предполагаемого потока талых вод до 05.04.2016 года.</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Руководителям предприятий, гл. энергетику на период паводка в местах возможного затопления отключить электроэнергию и моторы. Отв. Прохода В.Н.</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Руководителям муниципальных предприятий, рабочих участков вести разъяснительную работу среди населения о предупреждении и мерах безопасности в паводковый период «О заготовке продуктов в местах затопления жилых домов».</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Участковому инспектору, специалисту по делам молодежи организовать молодежь для поддержания порядка в случае аварийной ситуации и принятия их участия в ликвидации аварий.</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Работникам ФАПов обеспечить запас медикаментов на случай экстренной помощи до 30.03.2016г.</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pacing w:val="-4"/>
          <w:sz w:val="24"/>
          <w:szCs w:val="24"/>
        </w:rPr>
      </w:pPr>
      <w:r w:rsidRPr="00CB3E79">
        <w:rPr>
          <w:rFonts w:ascii="Times New Roman" w:hAnsi="Times New Roman"/>
          <w:spacing w:val="-4"/>
          <w:sz w:val="24"/>
          <w:szCs w:val="24"/>
        </w:rPr>
        <w:t>Прорабу стройчасти обязать сторожей вести наблюдением за уровнем воды, в случае активного подъёма сообщать по дежурному телефону. Подготовить заграждения в случае прорыва Курьинской трассы.</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ЧП Юданов Д.А., Божок Н.И., Иваков В.В., на период распутицы обеспечить п. Зеленая Роща, Степной, Курьинский товарами первой необходимости.</w:t>
      </w:r>
    </w:p>
    <w:p w:rsidR="008B03D2" w:rsidRPr="00CB3E79" w:rsidRDefault="008B03D2" w:rsidP="00D34FD0">
      <w:pPr>
        <w:numPr>
          <w:ilvl w:val="0"/>
          <w:numId w:val="5"/>
        </w:numPr>
        <w:tabs>
          <w:tab w:val="left" w:pos="-180"/>
        </w:tabs>
        <w:suppressAutoHyphens/>
        <w:spacing w:after="0" w:line="240" w:lineRule="auto"/>
        <w:ind w:left="-426" w:right="12" w:firstLine="0"/>
        <w:jc w:val="both"/>
        <w:rPr>
          <w:rFonts w:ascii="Times New Roman" w:hAnsi="Times New Roman"/>
          <w:sz w:val="24"/>
          <w:szCs w:val="24"/>
        </w:rPr>
      </w:pPr>
      <w:r w:rsidRPr="00CB3E79">
        <w:rPr>
          <w:rFonts w:ascii="Times New Roman" w:hAnsi="Times New Roman"/>
          <w:sz w:val="24"/>
          <w:szCs w:val="24"/>
        </w:rPr>
        <w:t xml:space="preserve"> Технику, задействованную в расчистке снега для схода талых вод держать в рабочем состоянии на период паводков.</w:t>
      </w:r>
    </w:p>
    <w:p w:rsidR="008B03D2" w:rsidRPr="00F65D9A" w:rsidRDefault="008B03D2" w:rsidP="00D34FD0">
      <w:pPr>
        <w:ind w:left="-284" w:right="-142"/>
        <w:rPr>
          <w:b/>
          <w:sz w:val="24"/>
          <w:szCs w:val="24"/>
        </w:rPr>
      </w:pPr>
    </w:p>
    <w:p w:rsidR="008B03D2" w:rsidRPr="00F65D9A" w:rsidRDefault="008B03D2" w:rsidP="00CB3E79">
      <w:pPr>
        <w:spacing w:after="0" w:line="240" w:lineRule="auto"/>
        <w:jc w:val="center"/>
        <w:rPr>
          <w:rFonts w:ascii="Times New Roman" w:hAnsi="Times New Roman"/>
          <w:sz w:val="24"/>
          <w:szCs w:val="24"/>
        </w:rPr>
      </w:pPr>
      <w:r w:rsidRPr="00F65D9A">
        <w:rPr>
          <w:rFonts w:ascii="Times New Roman" w:hAnsi="Times New Roman"/>
          <w:sz w:val="24"/>
          <w:szCs w:val="24"/>
        </w:rPr>
        <w:t>АДМИНИСТРАЦИЯ ОКТЯБРЬСКОГО СЕЛЬСОВЕТА</w:t>
      </w:r>
    </w:p>
    <w:p w:rsidR="008B03D2" w:rsidRPr="00F65D9A" w:rsidRDefault="008B03D2" w:rsidP="00CB3E79">
      <w:pPr>
        <w:spacing w:after="0" w:line="240" w:lineRule="auto"/>
        <w:jc w:val="center"/>
        <w:rPr>
          <w:rFonts w:ascii="Times New Roman" w:hAnsi="Times New Roman"/>
          <w:sz w:val="24"/>
          <w:szCs w:val="24"/>
        </w:rPr>
      </w:pPr>
      <w:r w:rsidRPr="00F65D9A">
        <w:rPr>
          <w:rFonts w:ascii="Times New Roman" w:hAnsi="Times New Roman"/>
          <w:sz w:val="24"/>
          <w:szCs w:val="24"/>
        </w:rPr>
        <w:t xml:space="preserve"> КРАСНОЗЕРСКОГО РАЙОНА НОВОСИБИРСКОЙ ОБЛАСТИ</w:t>
      </w:r>
    </w:p>
    <w:p w:rsidR="008B03D2" w:rsidRPr="00F65D9A" w:rsidRDefault="008B03D2" w:rsidP="00CB3E79">
      <w:pPr>
        <w:spacing w:after="0" w:line="240" w:lineRule="auto"/>
        <w:jc w:val="center"/>
        <w:rPr>
          <w:rFonts w:ascii="Times New Roman" w:hAnsi="Times New Roman"/>
          <w:sz w:val="24"/>
          <w:szCs w:val="24"/>
        </w:rPr>
      </w:pPr>
    </w:p>
    <w:p w:rsidR="008B03D2" w:rsidRPr="00F65D9A" w:rsidRDefault="008B03D2" w:rsidP="00CB3E79">
      <w:pPr>
        <w:spacing w:after="0" w:line="240" w:lineRule="auto"/>
        <w:jc w:val="center"/>
        <w:rPr>
          <w:rFonts w:ascii="Times New Roman" w:hAnsi="Times New Roman"/>
          <w:snapToGrid w:val="0"/>
          <w:sz w:val="24"/>
          <w:szCs w:val="24"/>
        </w:rPr>
      </w:pPr>
      <w:r w:rsidRPr="00F65D9A">
        <w:rPr>
          <w:rFonts w:ascii="Times New Roman" w:hAnsi="Times New Roman"/>
          <w:snapToGrid w:val="0"/>
          <w:sz w:val="24"/>
          <w:szCs w:val="24"/>
        </w:rPr>
        <w:t>ПОСТАНОВЛЕНИЕ</w:t>
      </w:r>
    </w:p>
    <w:p w:rsidR="008B03D2" w:rsidRPr="00F65D9A" w:rsidRDefault="008B03D2" w:rsidP="00CB3E79">
      <w:pPr>
        <w:spacing w:after="0" w:line="240" w:lineRule="auto"/>
        <w:rPr>
          <w:rFonts w:ascii="Times New Roman" w:hAnsi="Times New Roman"/>
          <w:snapToGrid w:val="0"/>
          <w:sz w:val="24"/>
          <w:szCs w:val="24"/>
        </w:rPr>
      </w:pPr>
      <w:r w:rsidRPr="00F65D9A">
        <w:rPr>
          <w:rFonts w:ascii="Times New Roman" w:hAnsi="Times New Roman"/>
          <w:snapToGrid w:val="0"/>
          <w:sz w:val="24"/>
          <w:szCs w:val="24"/>
        </w:rPr>
        <w:t>От 03.03.2016 г.                                                                                                № 16</w:t>
      </w:r>
    </w:p>
    <w:p w:rsidR="008B03D2" w:rsidRPr="00F65D9A" w:rsidRDefault="008B03D2" w:rsidP="00CB3E79">
      <w:pPr>
        <w:spacing w:after="0" w:line="240" w:lineRule="auto"/>
        <w:jc w:val="center"/>
        <w:rPr>
          <w:rFonts w:ascii="Times New Roman" w:hAnsi="Times New Roman"/>
          <w:snapToGrid w:val="0"/>
          <w:sz w:val="24"/>
          <w:szCs w:val="24"/>
        </w:rPr>
      </w:pPr>
      <w:r w:rsidRPr="00F65D9A">
        <w:rPr>
          <w:rFonts w:ascii="Times New Roman" w:hAnsi="Times New Roman"/>
          <w:snapToGrid w:val="0"/>
          <w:sz w:val="24"/>
          <w:szCs w:val="24"/>
        </w:rPr>
        <w:t>п.Октябрьский</w:t>
      </w:r>
    </w:p>
    <w:p w:rsidR="008B03D2" w:rsidRPr="00F65D9A" w:rsidRDefault="008B03D2" w:rsidP="00CB3E79">
      <w:pPr>
        <w:spacing w:after="0" w:line="240" w:lineRule="auto"/>
        <w:rPr>
          <w:rFonts w:ascii="Times New Roman" w:hAnsi="Times New Roman"/>
          <w:sz w:val="24"/>
          <w:szCs w:val="24"/>
        </w:rPr>
      </w:pPr>
    </w:p>
    <w:tbl>
      <w:tblPr>
        <w:tblW w:w="0" w:type="auto"/>
        <w:tblLayout w:type="fixed"/>
        <w:tblCellMar>
          <w:left w:w="70" w:type="dxa"/>
          <w:right w:w="70" w:type="dxa"/>
        </w:tblCellMar>
        <w:tblLook w:val="0000"/>
      </w:tblPr>
      <w:tblGrid>
        <w:gridCol w:w="5110"/>
      </w:tblGrid>
      <w:tr w:rsidR="008B03D2" w:rsidRPr="00766E72" w:rsidTr="00AC35F6">
        <w:tc>
          <w:tcPr>
            <w:tcW w:w="5110" w:type="dxa"/>
          </w:tcPr>
          <w:p w:rsidR="008B03D2" w:rsidRPr="00766E72" w:rsidRDefault="008B03D2" w:rsidP="00CB3E79">
            <w:pPr>
              <w:spacing w:after="0" w:line="240" w:lineRule="auto"/>
              <w:jc w:val="both"/>
              <w:rPr>
                <w:rFonts w:ascii="Times New Roman" w:hAnsi="Times New Roman"/>
                <w:sz w:val="24"/>
                <w:szCs w:val="24"/>
              </w:rPr>
            </w:pPr>
            <w:r w:rsidRPr="00766E72">
              <w:rPr>
                <w:rFonts w:ascii="Times New Roman" w:hAnsi="Times New Roman"/>
                <w:sz w:val="24"/>
                <w:szCs w:val="24"/>
              </w:rPr>
              <w:t xml:space="preserve">О внесении изменений в постановление администрации от 29.01.2015 года № 12 «Об утверждении состава приемного эвакуационного пункта (ПЭП)»  </w:t>
            </w:r>
          </w:p>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 </w:t>
            </w:r>
          </w:p>
        </w:tc>
      </w:tr>
    </w:tbl>
    <w:p w:rsidR="008B03D2" w:rsidRPr="00F65D9A" w:rsidRDefault="008B03D2" w:rsidP="00CB3E79">
      <w:pPr>
        <w:spacing w:after="0" w:line="240" w:lineRule="auto"/>
        <w:ind w:firstLine="709"/>
        <w:jc w:val="both"/>
        <w:rPr>
          <w:rFonts w:ascii="Times New Roman" w:hAnsi="Times New Roman"/>
          <w:sz w:val="24"/>
          <w:szCs w:val="24"/>
        </w:rPr>
      </w:pPr>
      <w:r w:rsidRPr="00F65D9A">
        <w:rPr>
          <w:rFonts w:ascii="Times New Roman" w:hAnsi="Times New Roman"/>
          <w:sz w:val="24"/>
          <w:szCs w:val="24"/>
        </w:rPr>
        <w:t xml:space="preserve">Во исполнении Федерального Закона Российской Федерации «О гражданской обороне» от 12 февраля 1998 года  № 28-ФЗ, «Руководства по организации планирования, обеспечения и проведения эвакуации населения в военное время» и в целях организации приема, размещения и жизнеобеспечения эваконаселения из г.  Новосибирска в населенные пункты  МО Октябрьского сельсовета Краснозерского района Новосибирской области,     </w:t>
      </w:r>
    </w:p>
    <w:p w:rsidR="008B03D2" w:rsidRPr="00F65D9A" w:rsidRDefault="008B03D2" w:rsidP="00CB3E79">
      <w:pPr>
        <w:spacing w:after="0" w:line="240" w:lineRule="auto"/>
        <w:rPr>
          <w:rFonts w:ascii="Times New Roman" w:hAnsi="Times New Roman"/>
          <w:sz w:val="24"/>
          <w:szCs w:val="24"/>
        </w:rPr>
      </w:pPr>
      <w:r w:rsidRPr="00F65D9A">
        <w:rPr>
          <w:rFonts w:ascii="Times New Roman" w:hAnsi="Times New Roman"/>
          <w:sz w:val="24"/>
          <w:szCs w:val="24"/>
        </w:rPr>
        <w:t>ПОСТАНОВЛЯЮ:</w:t>
      </w:r>
    </w:p>
    <w:p w:rsidR="008B03D2" w:rsidRPr="00F65D9A" w:rsidRDefault="008B03D2" w:rsidP="00CB3E79">
      <w:pPr>
        <w:spacing w:after="0" w:line="240" w:lineRule="auto"/>
        <w:ind w:firstLine="709"/>
        <w:jc w:val="both"/>
        <w:rPr>
          <w:rFonts w:ascii="Times New Roman" w:hAnsi="Times New Roman"/>
          <w:sz w:val="24"/>
          <w:szCs w:val="24"/>
        </w:rPr>
      </w:pPr>
      <w:r w:rsidRPr="00F65D9A">
        <w:rPr>
          <w:rFonts w:ascii="Times New Roman" w:hAnsi="Times New Roman"/>
          <w:sz w:val="24"/>
          <w:szCs w:val="24"/>
        </w:rPr>
        <w:t xml:space="preserve">1. Состав приемного эвакуационного пункта, утвержденный постановлением администрации от 29.01.2015 года № 12 «Об утверждении состава приемного эвакуационного пункта (ПЭП)» (Приложение № 2)   изложить в следующей редакции (Приложение 1).      </w:t>
      </w:r>
    </w:p>
    <w:p w:rsidR="008B03D2" w:rsidRPr="00F65D9A" w:rsidRDefault="008B03D2" w:rsidP="00CB3E79">
      <w:pPr>
        <w:spacing w:after="0" w:line="240" w:lineRule="auto"/>
        <w:ind w:firstLine="709"/>
        <w:jc w:val="both"/>
        <w:rPr>
          <w:rFonts w:ascii="Times New Roman" w:hAnsi="Times New Roman"/>
          <w:sz w:val="24"/>
          <w:szCs w:val="24"/>
        </w:rPr>
      </w:pPr>
      <w:r w:rsidRPr="00F65D9A">
        <w:rPr>
          <w:rFonts w:ascii="Times New Roman" w:hAnsi="Times New Roman"/>
          <w:sz w:val="24"/>
          <w:szCs w:val="24"/>
        </w:rPr>
        <w:t>2. Контроль за исполнением настоящего постановления оставляю за собой.</w:t>
      </w:r>
    </w:p>
    <w:p w:rsidR="008B03D2" w:rsidRPr="00F65D9A" w:rsidRDefault="008B03D2" w:rsidP="00CB3E79">
      <w:pPr>
        <w:spacing w:after="0" w:line="240" w:lineRule="auto"/>
        <w:ind w:firstLine="709"/>
        <w:jc w:val="both"/>
        <w:rPr>
          <w:rFonts w:ascii="Times New Roman" w:hAnsi="Times New Roman"/>
          <w:sz w:val="24"/>
          <w:szCs w:val="24"/>
        </w:rPr>
      </w:pPr>
    </w:p>
    <w:p w:rsidR="008B03D2" w:rsidRPr="00F65D9A" w:rsidRDefault="008B03D2" w:rsidP="00CB3E79">
      <w:pPr>
        <w:spacing w:after="0" w:line="240" w:lineRule="auto"/>
        <w:ind w:firstLine="709"/>
        <w:jc w:val="both"/>
        <w:rPr>
          <w:rFonts w:ascii="Times New Roman" w:hAnsi="Times New Roman"/>
          <w:sz w:val="24"/>
          <w:szCs w:val="24"/>
        </w:rPr>
      </w:pPr>
    </w:p>
    <w:p w:rsidR="008B03D2" w:rsidRPr="00F65D9A" w:rsidRDefault="008B03D2" w:rsidP="00CB3E79">
      <w:pPr>
        <w:spacing w:after="0" w:line="240" w:lineRule="auto"/>
        <w:ind w:firstLine="709"/>
        <w:rPr>
          <w:rFonts w:ascii="Times New Roman" w:hAnsi="Times New Roman"/>
          <w:sz w:val="24"/>
          <w:szCs w:val="24"/>
        </w:rPr>
      </w:pPr>
      <w:r w:rsidRPr="00F65D9A">
        <w:rPr>
          <w:rFonts w:ascii="Times New Roman" w:hAnsi="Times New Roman"/>
          <w:sz w:val="24"/>
          <w:szCs w:val="24"/>
        </w:rPr>
        <w:t xml:space="preserve">Глава  Октябрьского сельсовета </w:t>
      </w:r>
    </w:p>
    <w:p w:rsidR="008B03D2" w:rsidRPr="00F65D9A" w:rsidRDefault="008B03D2" w:rsidP="00CB3E79">
      <w:pPr>
        <w:spacing w:after="0" w:line="240" w:lineRule="auto"/>
        <w:ind w:firstLine="709"/>
        <w:rPr>
          <w:rFonts w:ascii="Times New Roman" w:hAnsi="Times New Roman"/>
          <w:sz w:val="24"/>
          <w:szCs w:val="24"/>
        </w:rPr>
      </w:pPr>
      <w:r w:rsidRPr="00F65D9A">
        <w:rPr>
          <w:rFonts w:ascii="Times New Roman" w:hAnsi="Times New Roman"/>
          <w:sz w:val="24"/>
          <w:szCs w:val="24"/>
        </w:rPr>
        <w:t xml:space="preserve">Краснозерского района </w:t>
      </w:r>
    </w:p>
    <w:p w:rsidR="008B03D2" w:rsidRPr="00F65D9A" w:rsidRDefault="008B03D2" w:rsidP="00CB3E79">
      <w:pPr>
        <w:spacing w:after="0" w:line="240" w:lineRule="auto"/>
        <w:ind w:firstLine="709"/>
        <w:rPr>
          <w:rFonts w:ascii="Times New Roman" w:hAnsi="Times New Roman"/>
          <w:sz w:val="24"/>
          <w:szCs w:val="24"/>
        </w:rPr>
      </w:pPr>
      <w:r w:rsidRPr="00F65D9A">
        <w:rPr>
          <w:rFonts w:ascii="Times New Roman" w:hAnsi="Times New Roman"/>
          <w:sz w:val="24"/>
          <w:szCs w:val="24"/>
        </w:rPr>
        <w:t>Новосибирской</w:t>
      </w:r>
      <w:r>
        <w:rPr>
          <w:rFonts w:ascii="Times New Roman" w:hAnsi="Times New Roman"/>
          <w:sz w:val="24"/>
          <w:szCs w:val="24"/>
        </w:rPr>
        <w:t xml:space="preserve"> </w:t>
      </w:r>
      <w:r w:rsidRPr="00F65D9A">
        <w:rPr>
          <w:rFonts w:ascii="Times New Roman" w:hAnsi="Times New Roman"/>
          <w:sz w:val="24"/>
          <w:szCs w:val="24"/>
        </w:rPr>
        <w:t>области                                                              А.Б.Юданов</w:t>
      </w:r>
    </w:p>
    <w:p w:rsidR="008B03D2" w:rsidRPr="00F65D9A" w:rsidRDefault="008B03D2" w:rsidP="00CB3E79">
      <w:pPr>
        <w:spacing w:after="0" w:line="240" w:lineRule="auto"/>
        <w:ind w:firstLine="709"/>
        <w:rPr>
          <w:rFonts w:ascii="Times New Roman" w:hAnsi="Times New Roman"/>
          <w:sz w:val="24"/>
          <w:szCs w:val="24"/>
        </w:rPr>
      </w:pPr>
      <w:r w:rsidRPr="00F65D9A">
        <w:rPr>
          <w:rFonts w:ascii="Times New Roman" w:hAnsi="Times New Roman"/>
          <w:sz w:val="24"/>
          <w:szCs w:val="24"/>
        </w:rPr>
        <w:t xml:space="preserve">                                                                                              </w:t>
      </w:r>
    </w:p>
    <w:p w:rsidR="008B03D2" w:rsidRPr="00CB3E79" w:rsidRDefault="008B03D2" w:rsidP="000519FE">
      <w:pPr>
        <w:spacing w:after="0" w:line="240" w:lineRule="auto"/>
        <w:jc w:val="right"/>
        <w:rPr>
          <w:rFonts w:ascii="Times New Roman" w:hAnsi="Times New Roman"/>
          <w:sz w:val="24"/>
          <w:szCs w:val="24"/>
        </w:rPr>
      </w:pPr>
      <w:r w:rsidRPr="00CB3E79">
        <w:rPr>
          <w:rFonts w:ascii="Times New Roman" w:hAnsi="Times New Roman"/>
          <w:sz w:val="24"/>
          <w:szCs w:val="24"/>
        </w:rPr>
        <w:t xml:space="preserve">                                                                                                        Приложение №1</w:t>
      </w:r>
    </w:p>
    <w:p w:rsidR="008B03D2" w:rsidRPr="00CB3E79" w:rsidRDefault="008B03D2" w:rsidP="00CB3E79">
      <w:pPr>
        <w:spacing w:after="0" w:line="240" w:lineRule="auto"/>
        <w:jc w:val="right"/>
        <w:rPr>
          <w:rFonts w:ascii="Times New Roman" w:hAnsi="Times New Roman"/>
          <w:sz w:val="24"/>
          <w:szCs w:val="24"/>
        </w:rPr>
      </w:pPr>
      <w:r w:rsidRPr="00CB3E79">
        <w:rPr>
          <w:rFonts w:ascii="Times New Roman" w:hAnsi="Times New Roman"/>
          <w:sz w:val="24"/>
          <w:szCs w:val="24"/>
        </w:rPr>
        <w:t xml:space="preserve">к постановлению администрации </w:t>
      </w:r>
    </w:p>
    <w:p w:rsidR="008B03D2" w:rsidRPr="00CB3E79" w:rsidRDefault="008B03D2" w:rsidP="00CB3E79">
      <w:pPr>
        <w:spacing w:after="0" w:line="240" w:lineRule="auto"/>
        <w:jc w:val="right"/>
        <w:rPr>
          <w:rFonts w:ascii="Times New Roman" w:hAnsi="Times New Roman"/>
          <w:sz w:val="24"/>
          <w:szCs w:val="24"/>
        </w:rPr>
      </w:pPr>
      <w:r w:rsidRPr="00CB3E79">
        <w:rPr>
          <w:rFonts w:ascii="Times New Roman" w:hAnsi="Times New Roman"/>
          <w:sz w:val="24"/>
          <w:szCs w:val="24"/>
        </w:rPr>
        <w:t xml:space="preserve">Октябрьского сельсовета </w:t>
      </w:r>
    </w:p>
    <w:p w:rsidR="008B03D2" w:rsidRPr="00CB3E79" w:rsidRDefault="008B03D2" w:rsidP="00CB3E79">
      <w:pPr>
        <w:spacing w:after="0" w:line="240" w:lineRule="auto"/>
        <w:jc w:val="right"/>
        <w:rPr>
          <w:rFonts w:ascii="Times New Roman" w:hAnsi="Times New Roman"/>
          <w:sz w:val="24"/>
          <w:szCs w:val="24"/>
        </w:rPr>
      </w:pPr>
      <w:r w:rsidRPr="00CB3E79">
        <w:rPr>
          <w:rFonts w:ascii="Times New Roman" w:hAnsi="Times New Roman"/>
          <w:sz w:val="24"/>
          <w:szCs w:val="24"/>
        </w:rPr>
        <w:t xml:space="preserve">Краснозерского района </w:t>
      </w:r>
    </w:p>
    <w:p w:rsidR="008B03D2" w:rsidRPr="00CB3E79" w:rsidRDefault="008B03D2" w:rsidP="00CB3E79">
      <w:pPr>
        <w:spacing w:after="0" w:line="240" w:lineRule="auto"/>
        <w:jc w:val="right"/>
        <w:rPr>
          <w:rFonts w:ascii="Times New Roman" w:hAnsi="Times New Roman"/>
          <w:sz w:val="24"/>
          <w:szCs w:val="24"/>
        </w:rPr>
      </w:pPr>
      <w:r w:rsidRPr="00CB3E79">
        <w:rPr>
          <w:rFonts w:ascii="Times New Roman" w:hAnsi="Times New Roman"/>
          <w:sz w:val="24"/>
          <w:szCs w:val="24"/>
        </w:rPr>
        <w:t>Новосибирской области</w:t>
      </w:r>
    </w:p>
    <w:p w:rsidR="008B03D2" w:rsidRPr="00CB3E79" w:rsidRDefault="008B03D2" w:rsidP="00CB3E79">
      <w:pPr>
        <w:spacing w:after="0" w:line="240" w:lineRule="auto"/>
        <w:jc w:val="right"/>
        <w:rPr>
          <w:rFonts w:ascii="Times New Roman" w:hAnsi="Times New Roman"/>
          <w:sz w:val="24"/>
          <w:szCs w:val="24"/>
        </w:rPr>
      </w:pPr>
      <w:r w:rsidRPr="00CB3E79">
        <w:rPr>
          <w:rFonts w:ascii="Times New Roman" w:hAnsi="Times New Roman"/>
          <w:sz w:val="24"/>
          <w:szCs w:val="24"/>
        </w:rPr>
        <w:t>От 03.03.2016 г. № 16</w:t>
      </w:r>
    </w:p>
    <w:p w:rsidR="008B03D2" w:rsidRPr="00CB3E79" w:rsidRDefault="008B03D2" w:rsidP="00CB3E79">
      <w:pPr>
        <w:spacing w:after="0" w:line="240" w:lineRule="auto"/>
        <w:jc w:val="right"/>
        <w:rPr>
          <w:rFonts w:ascii="Times New Roman" w:hAnsi="Times New Roman"/>
          <w:sz w:val="28"/>
          <w:szCs w:val="28"/>
        </w:rPr>
      </w:pPr>
    </w:p>
    <w:p w:rsidR="008B03D2" w:rsidRPr="00F65D9A" w:rsidRDefault="008B03D2" w:rsidP="00CB3E79">
      <w:pPr>
        <w:pStyle w:val="Caption"/>
        <w:rPr>
          <w:sz w:val="24"/>
          <w:szCs w:val="24"/>
        </w:rPr>
      </w:pPr>
      <w:r w:rsidRPr="00F65D9A">
        <w:rPr>
          <w:sz w:val="24"/>
          <w:szCs w:val="24"/>
        </w:rPr>
        <w:t>С О С Т А В</w:t>
      </w:r>
    </w:p>
    <w:p w:rsidR="008B03D2" w:rsidRPr="00F65D9A" w:rsidRDefault="008B03D2" w:rsidP="00CB3E79">
      <w:pPr>
        <w:spacing w:after="0" w:line="240" w:lineRule="auto"/>
        <w:jc w:val="center"/>
        <w:rPr>
          <w:rFonts w:ascii="Times New Roman" w:hAnsi="Times New Roman"/>
          <w:b/>
          <w:sz w:val="24"/>
          <w:szCs w:val="24"/>
        </w:rPr>
      </w:pPr>
      <w:r w:rsidRPr="00F65D9A">
        <w:rPr>
          <w:rFonts w:ascii="Times New Roman" w:hAnsi="Times New Roman"/>
          <w:b/>
          <w:sz w:val="24"/>
          <w:szCs w:val="24"/>
        </w:rPr>
        <w:t>приемного эвакуационного пункта (ПЭП)</w:t>
      </w:r>
    </w:p>
    <w:p w:rsidR="008B03D2" w:rsidRPr="00F65D9A" w:rsidRDefault="008B03D2" w:rsidP="00CB3E79">
      <w:pPr>
        <w:spacing w:after="0" w:line="240" w:lineRule="auto"/>
        <w:rPr>
          <w:rFonts w:ascii="Times New Roman" w:hAnsi="Times New Roman"/>
          <w:sz w:val="24"/>
          <w:szCs w:val="24"/>
        </w:rPr>
      </w:pPr>
      <w:r w:rsidRPr="00F65D9A">
        <w:rPr>
          <w:rFonts w:ascii="Times New Roman" w:hAnsi="Times New Roman"/>
          <w:sz w:val="24"/>
          <w:szCs w:val="24"/>
          <w:u w:val="single"/>
        </w:rPr>
        <w:t>администрации Октябрьского сельсовета Краснозерского района Новосибирской области</w:t>
      </w:r>
    </w:p>
    <w:p w:rsidR="008B03D2" w:rsidRPr="000519FE" w:rsidRDefault="008B03D2" w:rsidP="00CB3E79">
      <w:pPr>
        <w:spacing w:after="0" w:line="240" w:lineRule="auto"/>
        <w:ind w:firstLine="709"/>
        <w:rPr>
          <w:rFonts w:ascii="Times New Roman" w:hAnsi="Times New Roman"/>
          <w:sz w:val="24"/>
          <w:szCs w:val="24"/>
        </w:rPr>
      </w:pPr>
    </w:p>
    <w:tbl>
      <w:tblPr>
        <w:tblW w:w="10620" w:type="dxa"/>
        <w:tblInd w:w="-2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rPr>
          <w:cantSplit/>
        </w:trPr>
        <w:tc>
          <w:tcPr>
            <w:tcW w:w="651" w:type="dxa"/>
            <w:vMerge w:val="restart"/>
            <w:tcBorders>
              <w:top w:val="single" w:sz="6" w:space="0" w:color="auto"/>
              <w:bottom w:val="nil"/>
              <w:right w:val="nil"/>
            </w:tcBorders>
            <w:vAlign w:val="center"/>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п/п</w:t>
            </w:r>
          </w:p>
        </w:tc>
        <w:tc>
          <w:tcPr>
            <w:tcW w:w="2333" w:type="dxa"/>
            <w:vMerge w:val="restart"/>
            <w:tcBorders>
              <w:top w:val="single" w:sz="6" w:space="0" w:color="auto"/>
              <w:left w:val="single" w:sz="4" w:space="0" w:color="auto"/>
              <w:bottom w:val="nil"/>
              <w:right w:val="single" w:sz="4" w:space="0" w:color="auto"/>
            </w:tcBorders>
            <w:vAlign w:val="center"/>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Фамилия, имя,</w:t>
            </w:r>
          </w:p>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отчество</w:t>
            </w:r>
          </w:p>
        </w:tc>
        <w:tc>
          <w:tcPr>
            <w:tcW w:w="2340" w:type="dxa"/>
            <w:vMerge w:val="restart"/>
            <w:tcBorders>
              <w:top w:val="single" w:sz="6" w:space="0" w:color="auto"/>
              <w:left w:val="nil"/>
              <w:bottom w:val="nil"/>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 xml:space="preserve">Занимаемая </w:t>
            </w:r>
          </w:p>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должность в составе</w:t>
            </w:r>
          </w:p>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ПЭП</w:t>
            </w:r>
          </w:p>
        </w:tc>
        <w:tc>
          <w:tcPr>
            <w:tcW w:w="2776" w:type="dxa"/>
            <w:vMerge w:val="restart"/>
            <w:tcBorders>
              <w:top w:val="single" w:sz="6" w:space="0" w:color="auto"/>
              <w:left w:val="nil"/>
              <w:bottom w:val="nil"/>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 xml:space="preserve">Занимаемая </w:t>
            </w:r>
          </w:p>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должность на основной работе</w:t>
            </w:r>
          </w:p>
        </w:tc>
        <w:tc>
          <w:tcPr>
            <w:tcW w:w="2520" w:type="dxa"/>
            <w:gridSpan w:val="2"/>
            <w:tcBorders>
              <w:top w:val="single" w:sz="6" w:space="0" w:color="auto"/>
              <w:left w:val="nil"/>
              <w:bottom w:val="single" w:sz="4" w:space="0" w:color="auto"/>
            </w:tcBorders>
          </w:tcPr>
          <w:p w:rsidR="008B03D2" w:rsidRPr="00766E72" w:rsidRDefault="008B03D2" w:rsidP="00F65D9A">
            <w:pPr>
              <w:pStyle w:val="Heading7"/>
              <w:spacing w:before="0" w:line="240" w:lineRule="auto"/>
              <w:jc w:val="center"/>
              <w:rPr>
                <w:rFonts w:ascii="Times New Roman" w:hAnsi="Times New Roman"/>
                <w:i w:val="0"/>
                <w:color w:val="auto"/>
                <w:sz w:val="24"/>
                <w:szCs w:val="24"/>
              </w:rPr>
            </w:pPr>
            <w:r w:rsidRPr="00766E72">
              <w:rPr>
                <w:rFonts w:ascii="Times New Roman" w:hAnsi="Times New Roman"/>
                <w:i w:val="0"/>
                <w:color w:val="auto"/>
                <w:sz w:val="24"/>
                <w:szCs w:val="24"/>
              </w:rPr>
              <w:t>Телефоны</w:t>
            </w:r>
          </w:p>
        </w:tc>
      </w:tr>
      <w:tr w:rsidR="008B03D2" w:rsidRPr="00766E72" w:rsidTr="00AC35F6">
        <w:trPr>
          <w:cantSplit/>
        </w:trPr>
        <w:tc>
          <w:tcPr>
            <w:tcW w:w="651" w:type="dxa"/>
            <w:vMerge/>
            <w:tcBorders>
              <w:top w:val="nil"/>
              <w:bottom w:val="nil"/>
              <w:right w:val="nil"/>
            </w:tcBorders>
          </w:tcPr>
          <w:p w:rsidR="008B03D2" w:rsidRPr="00766E72" w:rsidRDefault="008B03D2" w:rsidP="00CB3E79">
            <w:pPr>
              <w:spacing w:after="0" w:line="240" w:lineRule="auto"/>
              <w:jc w:val="center"/>
              <w:rPr>
                <w:rFonts w:ascii="Times New Roman" w:hAnsi="Times New Roman"/>
                <w:sz w:val="24"/>
                <w:szCs w:val="24"/>
              </w:rPr>
            </w:pPr>
          </w:p>
        </w:tc>
        <w:tc>
          <w:tcPr>
            <w:tcW w:w="2333" w:type="dxa"/>
            <w:vMerge/>
            <w:tcBorders>
              <w:top w:val="nil"/>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p>
        </w:tc>
        <w:tc>
          <w:tcPr>
            <w:tcW w:w="2340" w:type="dxa"/>
            <w:vMerge/>
            <w:tcBorders>
              <w:top w:val="nil"/>
              <w:left w:val="nil"/>
              <w:bottom w:val="nil"/>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p>
        </w:tc>
        <w:tc>
          <w:tcPr>
            <w:tcW w:w="2776" w:type="dxa"/>
            <w:vMerge/>
            <w:tcBorders>
              <w:top w:val="nil"/>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p>
        </w:tc>
        <w:tc>
          <w:tcPr>
            <w:tcW w:w="1260" w:type="dxa"/>
            <w:tcBorders>
              <w:top w:val="nil"/>
              <w:left w:val="single" w:sz="4" w:space="0" w:color="auto"/>
              <w:bottom w:val="nil"/>
              <w:right w:val="nil"/>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 xml:space="preserve">  служебн.</w:t>
            </w:r>
          </w:p>
        </w:tc>
        <w:tc>
          <w:tcPr>
            <w:tcW w:w="1260" w:type="dxa"/>
            <w:tcBorders>
              <w:top w:val="nil"/>
              <w:left w:val="single" w:sz="4" w:space="0" w:color="auto"/>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домашн.</w:t>
            </w:r>
          </w:p>
        </w:tc>
      </w:tr>
      <w:tr w:rsidR="008B03D2" w:rsidRPr="00766E72" w:rsidTr="00AC35F6">
        <w:tc>
          <w:tcPr>
            <w:tcW w:w="651" w:type="dxa"/>
            <w:tcBorders>
              <w:top w:val="single" w:sz="4" w:space="0" w:color="auto"/>
              <w:bottom w:val="single" w:sz="6" w:space="0" w:color="auto"/>
              <w:right w:val="nil"/>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nil"/>
              <w:left w:val="single" w:sz="4" w:space="0" w:color="auto"/>
              <w:bottom w:val="single" w:sz="6" w:space="0" w:color="auto"/>
              <w:right w:val="nil"/>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2</w:t>
            </w:r>
          </w:p>
        </w:tc>
        <w:tc>
          <w:tcPr>
            <w:tcW w:w="2340" w:type="dxa"/>
            <w:tcBorders>
              <w:top w:val="single" w:sz="4" w:space="0" w:color="auto"/>
              <w:left w:val="single" w:sz="4" w:space="0" w:color="auto"/>
              <w:bottom w:val="single" w:sz="6" w:space="0" w:color="auto"/>
              <w:right w:val="nil"/>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3</w:t>
            </w:r>
          </w:p>
        </w:tc>
        <w:tc>
          <w:tcPr>
            <w:tcW w:w="2776" w:type="dxa"/>
            <w:tcBorders>
              <w:top w:val="nil"/>
              <w:left w:val="single" w:sz="4" w:space="0" w:color="auto"/>
              <w:bottom w:val="single" w:sz="6" w:space="0" w:color="auto"/>
              <w:right w:val="nil"/>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4</w:t>
            </w:r>
          </w:p>
        </w:tc>
        <w:tc>
          <w:tcPr>
            <w:tcW w:w="1260" w:type="dxa"/>
            <w:tcBorders>
              <w:top w:val="single" w:sz="4" w:space="0" w:color="auto"/>
              <w:left w:val="single" w:sz="4" w:space="0" w:color="auto"/>
              <w:bottom w:val="single" w:sz="6"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5</w:t>
            </w:r>
          </w:p>
        </w:tc>
        <w:tc>
          <w:tcPr>
            <w:tcW w:w="1260" w:type="dxa"/>
            <w:tcBorders>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w:t>
            </w:r>
          </w:p>
        </w:tc>
      </w:tr>
    </w:tbl>
    <w:p w:rsidR="008B03D2" w:rsidRPr="000519FE" w:rsidRDefault="008B03D2" w:rsidP="00CB3E79">
      <w:pPr>
        <w:pStyle w:val="FR1"/>
        <w:spacing w:before="0"/>
        <w:ind w:firstLine="851"/>
        <w:jc w:val="center"/>
        <w:rPr>
          <w:rFonts w:ascii="Times New Roman" w:hAnsi="Times New Roman"/>
          <w:b/>
          <w:sz w:val="24"/>
          <w:szCs w:val="24"/>
        </w:rPr>
      </w:pPr>
      <w:r w:rsidRPr="000519FE">
        <w:rPr>
          <w:rFonts w:ascii="Times New Roman" w:hAnsi="Times New Roman"/>
          <w:b/>
          <w:sz w:val="24"/>
          <w:szCs w:val="24"/>
        </w:rPr>
        <w:t>1. Группа руководства ПЭП</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4"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Юданов Александр Борисович</w:t>
            </w:r>
          </w:p>
        </w:tc>
        <w:tc>
          <w:tcPr>
            <w:tcW w:w="2340"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Начальник  ПЭП</w:t>
            </w:r>
          </w:p>
        </w:tc>
        <w:tc>
          <w:tcPr>
            <w:tcW w:w="2776"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Глава администрации</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61-621</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61-587</w:t>
            </w:r>
          </w:p>
        </w:tc>
      </w:tr>
      <w:tr w:rsidR="008B03D2" w:rsidRPr="00766E72" w:rsidTr="00AC35F6">
        <w:tc>
          <w:tcPr>
            <w:tcW w:w="651" w:type="dxa"/>
            <w:tcBorders>
              <w:top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2.</w:t>
            </w:r>
          </w:p>
        </w:tc>
        <w:tc>
          <w:tcPr>
            <w:tcW w:w="2333" w:type="dxa"/>
            <w:tcBorders>
              <w:top w:val="nil"/>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Курохта Анатолий Иванович</w:t>
            </w:r>
          </w:p>
        </w:tc>
        <w:tc>
          <w:tcPr>
            <w:tcW w:w="2340" w:type="dxa"/>
            <w:tcBorders>
              <w:top w:val="nil"/>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Зам. начальника ПЭП</w:t>
            </w:r>
          </w:p>
        </w:tc>
        <w:tc>
          <w:tcPr>
            <w:tcW w:w="2776" w:type="dxa"/>
            <w:tcBorders>
              <w:top w:val="nil"/>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Директор школы</w:t>
            </w:r>
          </w:p>
        </w:tc>
        <w:tc>
          <w:tcPr>
            <w:tcW w:w="1260" w:type="dxa"/>
            <w:tcBorders>
              <w:top w:val="nil"/>
              <w:left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61-617</w:t>
            </w:r>
          </w:p>
        </w:tc>
        <w:tc>
          <w:tcPr>
            <w:tcW w:w="1260" w:type="dxa"/>
            <w:tcBorders>
              <w:top w:val="nil"/>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61-572</w:t>
            </w:r>
          </w:p>
        </w:tc>
      </w:tr>
    </w:tbl>
    <w:p w:rsidR="008B03D2" w:rsidRPr="000519FE" w:rsidRDefault="008B03D2" w:rsidP="00CB3E79">
      <w:pPr>
        <w:pStyle w:val="FR1"/>
        <w:spacing w:before="0"/>
        <w:ind w:firstLine="851"/>
        <w:jc w:val="center"/>
        <w:rPr>
          <w:rFonts w:ascii="Times New Roman" w:hAnsi="Times New Roman"/>
          <w:sz w:val="24"/>
          <w:szCs w:val="24"/>
        </w:rPr>
      </w:pPr>
      <w:r w:rsidRPr="000519FE">
        <w:rPr>
          <w:rFonts w:ascii="Times New Roman" w:hAnsi="Times New Roman"/>
          <w:b/>
          <w:sz w:val="24"/>
          <w:szCs w:val="24"/>
        </w:rPr>
        <w:t>2.  Группа встречи, приема  и размещения эваконаселения</w:t>
      </w:r>
    </w:p>
    <w:tbl>
      <w:tblPr>
        <w:tblW w:w="10620" w:type="dxa"/>
        <w:tblInd w:w="-290" w:type="dxa"/>
        <w:tblBorders>
          <w:top w:val="single" w:sz="4" w:space="0" w:color="auto"/>
          <w:left w:val="single" w:sz="6" w:space="0" w:color="auto"/>
          <w:bottom w:val="single" w:sz="4"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4"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4"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Хорошилова Маргарита Анатольевна</w:t>
            </w:r>
          </w:p>
        </w:tc>
        <w:tc>
          <w:tcPr>
            <w:tcW w:w="2340" w:type="dxa"/>
            <w:tcBorders>
              <w:top w:val="single" w:sz="4" w:space="0" w:color="auto"/>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Старший группы</w:t>
            </w:r>
          </w:p>
        </w:tc>
        <w:tc>
          <w:tcPr>
            <w:tcW w:w="2776" w:type="dxa"/>
            <w:tcBorders>
              <w:top w:val="single" w:sz="4" w:space="0" w:color="auto"/>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Учитель</w:t>
            </w:r>
          </w:p>
        </w:tc>
        <w:tc>
          <w:tcPr>
            <w:tcW w:w="1260" w:type="dxa"/>
            <w:tcBorders>
              <w:top w:val="single" w:sz="4" w:space="0" w:color="auto"/>
              <w:bottom w:val="single" w:sz="6"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61-617</w:t>
            </w:r>
          </w:p>
        </w:tc>
        <w:tc>
          <w:tcPr>
            <w:tcW w:w="1260" w:type="dxa"/>
            <w:tcBorders>
              <w:top w:val="single" w:sz="4"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61-564</w:t>
            </w:r>
          </w:p>
        </w:tc>
      </w:tr>
      <w:tr w:rsidR="008B03D2" w:rsidRPr="00766E72" w:rsidTr="00AC35F6">
        <w:tc>
          <w:tcPr>
            <w:tcW w:w="651" w:type="dxa"/>
            <w:tcBorders>
              <w:top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2.</w:t>
            </w:r>
          </w:p>
        </w:tc>
        <w:tc>
          <w:tcPr>
            <w:tcW w:w="2333" w:type="dxa"/>
            <w:tcBorders>
              <w:top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Ярмонова Юлия Анатольевна</w:t>
            </w:r>
          </w:p>
        </w:tc>
        <w:tc>
          <w:tcPr>
            <w:tcW w:w="2340" w:type="dxa"/>
            <w:tcBorders>
              <w:top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Член группы</w:t>
            </w:r>
          </w:p>
        </w:tc>
        <w:tc>
          <w:tcPr>
            <w:tcW w:w="2776" w:type="dxa"/>
            <w:tcBorders>
              <w:top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Секретарь школы</w:t>
            </w:r>
          </w:p>
        </w:tc>
        <w:tc>
          <w:tcPr>
            <w:tcW w:w="1260" w:type="dxa"/>
            <w:tcBorders>
              <w:top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61-617</w:t>
            </w:r>
          </w:p>
        </w:tc>
        <w:tc>
          <w:tcPr>
            <w:tcW w:w="1260" w:type="dxa"/>
            <w:tcBorders>
              <w:top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3.</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Рабинок Анатолий Дмитриевич</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Учитель</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61-617</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61-650</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4.</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Курохта Ольга Сергеевна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Учитель</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61-617</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61-500</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5.</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Щербакова Оксана Гавриловна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Заведующая Степным ДК</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61-574</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Соколенко Елена Геннадьевна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Заведующая Зеленорощинским ДК</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61-512</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7.</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Воронина Анастасия Валерьевна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Рабочая Октябрьской СОШ</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61-617</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bl>
    <w:p w:rsidR="008B03D2" w:rsidRPr="000519FE" w:rsidRDefault="008B03D2" w:rsidP="00CB3E79">
      <w:pPr>
        <w:pStyle w:val="FR1"/>
        <w:spacing w:before="0"/>
        <w:ind w:firstLine="851"/>
        <w:jc w:val="center"/>
        <w:rPr>
          <w:rFonts w:ascii="Times New Roman" w:hAnsi="Times New Roman"/>
          <w:b/>
          <w:sz w:val="24"/>
          <w:szCs w:val="24"/>
        </w:rPr>
      </w:pPr>
      <w:r w:rsidRPr="000519FE">
        <w:rPr>
          <w:rFonts w:ascii="Times New Roman" w:hAnsi="Times New Roman"/>
          <w:b/>
          <w:sz w:val="24"/>
          <w:szCs w:val="24"/>
        </w:rPr>
        <w:t>3. Группа отправки и сопровождения эваконаселения</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6"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Мальцева Людмила Анатольевна</w:t>
            </w:r>
          </w:p>
        </w:tc>
        <w:tc>
          <w:tcPr>
            <w:tcW w:w="2340"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Старший группы</w:t>
            </w:r>
          </w:p>
        </w:tc>
        <w:tc>
          <w:tcPr>
            <w:tcW w:w="2776"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Начальник  отд.</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61-549</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61-624</w:t>
            </w:r>
          </w:p>
        </w:tc>
      </w:tr>
      <w:tr w:rsidR="008B03D2" w:rsidRPr="00766E72" w:rsidTr="00AC35F6">
        <w:tc>
          <w:tcPr>
            <w:tcW w:w="651" w:type="dxa"/>
            <w:tcBorders>
              <w:top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2.</w:t>
            </w:r>
          </w:p>
        </w:tc>
        <w:tc>
          <w:tcPr>
            <w:tcW w:w="2333" w:type="dxa"/>
            <w:tcBorders>
              <w:top w:val="nil"/>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Трифонова Ирина Сергеевна</w:t>
            </w:r>
          </w:p>
        </w:tc>
        <w:tc>
          <w:tcPr>
            <w:tcW w:w="2340" w:type="dxa"/>
            <w:tcBorders>
              <w:top w:val="nil"/>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Член группы</w:t>
            </w:r>
          </w:p>
        </w:tc>
        <w:tc>
          <w:tcPr>
            <w:tcW w:w="2776" w:type="dxa"/>
            <w:tcBorders>
              <w:top w:val="nil"/>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Гл.специалист с/адм.</w:t>
            </w:r>
          </w:p>
        </w:tc>
        <w:tc>
          <w:tcPr>
            <w:tcW w:w="1260" w:type="dxa"/>
            <w:tcBorders>
              <w:top w:val="nil"/>
              <w:left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61-549</w:t>
            </w:r>
          </w:p>
        </w:tc>
        <w:tc>
          <w:tcPr>
            <w:tcW w:w="1260" w:type="dxa"/>
            <w:tcBorders>
              <w:top w:val="nil"/>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Никулина Наталья Николаевна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Кассир администрации</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61-534</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bl>
    <w:p w:rsidR="008B03D2" w:rsidRPr="000519FE" w:rsidRDefault="008B03D2" w:rsidP="00CB3E79">
      <w:pPr>
        <w:pStyle w:val="FR1"/>
        <w:spacing w:before="0"/>
        <w:ind w:firstLine="851"/>
        <w:jc w:val="center"/>
        <w:rPr>
          <w:rFonts w:ascii="Times New Roman" w:hAnsi="Times New Roman"/>
          <w:b/>
          <w:sz w:val="24"/>
          <w:szCs w:val="24"/>
        </w:rPr>
      </w:pPr>
      <w:r w:rsidRPr="000519FE">
        <w:rPr>
          <w:rFonts w:ascii="Times New Roman" w:hAnsi="Times New Roman"/>
          <w:b/>
          <w:sz w:val="24"/>
          <w:szCs w:val="24"/>
        </w:rPr>
        <w:t>4. Группа учета эваконаселения</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6" w:space="0" w:color="auto"/>
              <w:bottom w:val="nil"/>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6" w:space="0" w:color="auto"/>
              <w:left w:val="nil"/>
              <w:bottom w:val="nil"/>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Гордеев Александр Владимирович</w:t>
            </w:r>
          </w:p>
        </w:tc>
        <w:tc>
          <w:tcPr>
            <w:tcW w:w="2340" w:type="dxa"/>
            <w:tcBorders>
              <w:top w:val="single" w:sz="6" w:space="0" w:color="auto"/>
              <w:left w:val="nil"/>
              <w:bottom w:val="nil"/>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Старший группы</w:t>
            </w:r>
          </w:p>
        </w:tc>
        <w:tc>
          <w:tcPr>
            <w:tcW w:w="2776" w:type="dxa"/>
            <w:tcBorders>
              <w:top w:val="single" w:sz="6" w:space="0" w:color="auto"/>
              <w:left w:val="nil"/>
              <w:bottom w:val="nil"/>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Специалист администрации</w:t>
            </w:r>
          </w:p>
        </w:tc>
        <w:tc>
          <w:tcPr>
            <w:tcW w:w="1260" w:type="dxa"/>
            <w:tcBorders>
              <w:top w:val="single" w:sz="6" w:space="0" w:color="auto"/>
              <w:left w:val="nil"/>
              <w:bottom w:val="nil"/>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61-534</w:t>
            </w:r>
          </w:p>
        </w:tc>
        <w:tc>
          <w:tcPr>
            <w:tcW w:w="1260" w:type="dxa"/>
            <w:tcBorders>
              <w:top w:val="single" w:sz="6" w:space="0" w:color="auto"/>
              <w:left w:val="nil"/>
              <w:bottom w:val="nil"/>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61-628</w:t>
            </w:r>
          </w:p>
        </w:tc>
      </w:tr>
      <w:tr w:rsidR="008B03D2" w:rsidRPr="00766E72" w:rsidTr="00AC35F6">
        <w:tc>
          <w:tcPr>
            <w:tcW w:w="651" w:type="dxa"/>
            <w:tcBorders>
              <w:top w:val="single" w:sz="6" w:space="0" w:color="auto"/>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2.</w:t>
            </w:r>
          </w:p>
        </w:tc>
        <w:tc>
          <w:tcPr>
            <w:tcW w:w="2333" w:type="dxa"/>
            <w:tcBorders>
              <w:top w:val="single" w:sz="6" w:space="0" w:color="auto"/>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Терехова Елена Ивановна</w:t>
            </w:r>
          </w:p>
        </w:tc>
        <w:tc>
          <w:tcPr>
            <w:tcW w:w="2340" w:type="dxa"/>
            <w:tcBorders>
              <w:top w:val="single" w:sz="6"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Член группы</w:t>
            </w:r>
          </w:p>
        </w:tc>
        <w:tc>
          <w:tcPr>
            <w:tcW w:w="2776" w:type="dxa"/>
            <w:tcBorders>
              <w:top w:val="single" w:sz="6"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Бухгалтер Октябрьского ЖКХ </w:t>
            </w:r>
          </w:p>
        </w:tc>
        <w:tc>
          <w:tcPr>
            <w:tcW w:w="1260" w:type="dxa"/>
            <w:tcBorders>
              <w:top w:val="single" w:sz="6" w:space="0" w:color="auto"/>
              <w:left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61-606</w:t>
            </w:r>
          </w:p>
        </w:tc>
        <w:tc>
          <w:tcPr>
            <w:tcW w:w="1260" w:type="dxa"/>
            <w:tcBorders>
              <w:top w:val="single" w:sz="6" w:space="0" w:color="auto"/>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61-553</w:t>
            </w:r>
          </w:p>
        </w:tc>
      </w:tr>
      <w:tr w:rsidR="008B03D2" w:rsidRPr="00766E72" w:rsidTr="00AC35F6">
        <w:tc>
          <w:tcPr>
            <w:tcW w:w="651" w:type="dxa"/>
            <w:tcBorders>
              <w:top w:val="single" w:sz="4" w:space="0" w:color="auto"/>
              <w:left w:val="single" w:sz="4" w:space="0" w:color="auto"/>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3.</w:t>
            </w:r>
          </w:p>
        </w:tc>
        <w:tc>
          <w:tcPr>
            <w:tcW w:w="2333" w:type="dxa"/>
            <w:tcBorders>
              <w:top w:val="single" w:sz="4" w:space="0" w:color="auto"/>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Юданова Екатерина Леонидовна</w:t>
            </w:r>
          </w:p>
        </w:tc>
        <w:tc>
          <w:tcPr>
            <w:tcW w:w="2340" w:type="dxa"/>
            <w:tcBorders>
              <w:top w:val="single" w:sz="4"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Член группы</w:t>
            </w:r>
          </w:p>
        </w:tc>
        <w:tc>
          <w:tcPr>
            <w:tcW w:w="2776" w:type="dxa"/>
            <w:tcBorders>
              <w:top w:val="single" w:sz="4"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Экономист ЗАО «Запрудихинское»</w:t>
            </w:r>
          </w:p>
        </w:tc>
        <w:tc>
          <w:tcPr>
            <w:tcW w:w="1260" w:type="dxa"/>
            <w:tcBorders>
              <w:top w:val="single" w:sz="4" w:space="0" w:color="auto"/>
              <w:left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61-521</w:t>
            </w:r>
          </w:p>
        </w:tc>
        <w:tc>
          <w:tcPr>
            <w:tcW w:w="1260" w:type="dxa"/>
            <w:tcBorders>
              <w:top w:val="single" w:sz="4" w:space="0" w:color="auto"/>
              <w:left w:val="nil"/>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61-587</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4.</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Чушкина Елена Вадимировна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Бухгалтер Степного отделения</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61-584</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5.</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Одияк  Татьяна Викторовна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Бухгалтер Зеленорощинского отделения</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61-569</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bl>
    <w:p w:rsidR="008B03D2" w:rsidRPr="000519FE" w:rsidRDefault="008B03D2" w:rsidP="00CB3E79">
      <w:pPr>
        <w:pStyle w:val="FR1"/>
        <w:spacing w:before="0"/>
        <w:ind w:firstLine="851"/>
        <w:jc w:val="center"/>
        <w:rPr>
          <w:rFonts w:ascii="Times New Roman" w:hAnsi="Times New Roman"/>
          <w:sz w:val="24"/>
          <w:szCs w:val="24"/>
        </w:rPr>
      </w:pPr>
      <w:r w:rsidRPr="000519FE">
        <w:rPr>
          <w:rFonts w:ascii="Times New Roman" w:hAnsi="Times New Roman"/>
          <w:b/>
          <w:sz w:val="24"/>
          <w:szCs w:val="24"/>
        </w:rPr>
        <w:t>5. Группы охраны общественного порядка</w:t>
      </w:r>
      <w:r w:rsidRPr="000519FE">
        <w:rPr>
          <w:rFonts w:ascii="Times New Roman" w:hAnsi="Times New Roman"/>
          <w:sz w:val="24"/>
          <w:szCs w:val="24"/>
        </w:rPr>
        <w:t xml:space="preserve">     </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6"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 xml:space="preserve"> 1.</w:t>
            </w:r>
          </w:p>
        </w:tc>
        <w:tc>
          <w:tcPr>
            <w:tcW w:w="2333"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Одияк Анатолий Алексевич</w:t>
            </w:r>
          </w:p>
        </w:tc>
        <w:tc>
          <w:tcPr>
            <w:tcW w:w="2340"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Старший группы</w:t>
            </w:r>
          </w:p>
        </w:tc>
        <w:tc>
          <w:tcPr>
            <w:tcW w:w="2776"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Начальник охраны </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61-518</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61-556</w:t>
            </w:r>
          </w:p>
        </w:tc>
      </w:tr>
      <w:tr w:rsidR="008B03D2" w:rsidRPr="00766E72" w:rsidTr="00AC35F6">
        <w:tc>
          <w:tcPr>
            <w:tcW w:w="651" w:type="dxa"/>
            <w:tcBorders>
              <w:top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 xml:space="preserve">2.  </w:t>
            </w:r>
          </w:p>
        </w:tc>
        <w:tc>
          <w:tcPr>
            <w:tcW w:w="2333" w:type="dxa"/>
            <w:tcBorders>
              <w:top w:val="nil"/>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Бабенко Владимир Анатольевич</w:t>
            </w:r>
          </w:p>
        </w:tc>
        <w:tc>
          <w:tcPr>
            <w:tcW w:w="2340" w:type="dxa"/>
            <w:tcBorders>
              <w:top w:val="nil"/>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Член группы</w:t>
            </w:r>
          </w:p>
        </w:tc>
        <w:tc>
          <w:tcPr>
            <w:tcW w:w="2776" w:type="dxa"/>
            <w:tcBorders>
              <w:top w:val="nil"/>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Водитель ЗАО «Запрудихинское» </w:t>
            </w:r>
          </w:p>
        </w:tc>
        <w:tc>
          <w:tcPr>
            <w:tcW w:w="1260" w:type="dxa"/>
            <w:tcBorders>
              <w:top w:val="nil"/>
              <w:left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61-545</w:t>
            </w:r>
          </w:p>
        </w:tc>
        <w:tc>
          <w:tcPr>
            <w:tcW w:w="1260" w:type="dxa"/>
            <w:tcBorders>
              <w:top w:val="nil"/>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3.</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Юданов Борис Александрович</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Методист ДК</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61-605</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4.</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Шишкин Олег Александрович</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Механизатор ЗАО «Запрудихинское»</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61-569</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5.</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Ярмонов Алик Анатольевич</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Водитель ЗАО «Запрудихинское»</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61-584</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bl>
    <w:p w:rsidR="008B03D2" w:rsidRPr="000519FE" w:rsidRDefault="008B03D2" w:rsidP="00CB3E79">
      <w:pPr>
        <w:spacing w:after="0" w:line="240" w:lineRule="auto"/>
        <w:ind w:firstLine="709"/>
        <w:jc w:val="center"/>
        <w:rPr>
          <w:rFonts w:ascii="Times New Roman" w:hAnsi="Times New Roman"/>
          <w:b/>
          <w:sz w:val="24"/>
          <w:szCs w:val="24"/>
        </w:rPr>
      </w:pPr>
      <w:r w:rsidRPr="000519FE">
        <w:rPr>
          <w:rFonts w:ascii="Times New Roman" w:hAnsi="Times New Roman"/>
          <w:b/>
          <w:i/>
          <w:sz w:val="24"/>
          <w:szCs w:val="24"/>
        </w:rPr>
        <w:t>6. Медицинский  пункт</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6" w:space="0" w:color="auto"/>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6" w:space="0" w:color="auto"/>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Куприенко Людмила Николаевна</w:t>
            </w:r>
          </w:p>
        </w:tc>
        <w:tc>
          <w:tcPr>
            <w:tcW w:w="2340" w:type="dxa"/>
            <w:tcBorders>
              <w:top w:val="single" w:sz="6"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Начальник медпункта </w:t>
            </w:r>
          </w:p>
        </w:tc>
        <w:tc>
          <w:tcPr>
            <w:tcW w:w="2776" w:type="dxa"/>
            <w:tcBorders>
              <w:top w:val="single" w:sz="6"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Фельдшер</w:t>
            </w:r>
          </w:p>
        </w:tc>
        <w:tc>
          <w:tcPr>
            <w:tcW w:w="1260" w:type="dxa"/>
            <w:tcBorders>
              <w:top w:val="single" w:sz="6" w:space="0" w:color="auto"/>
              <w:left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61-623</w:t>
            </w:r>
          </w:p>
        </w:tc>
        <w:tc>
          <w:tcPr>
            <w:tcW w:w="1260" w:type="dxa"/>
            <w:tcBorders>
              <w:top w:val="single" w:sz="6" w:space="0" w:color="auto"/>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Мараховская Ирина Владимировна</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Фельдшер</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61-286</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bl>
    <w:p w:rsidR="008B03D2" w:rsidRPr="000519FE" w:rsidRDefault="008B03D2" w:rsidP="00CB3E79">
      <w:pPr>
        <w:spacing w:after="0" w:line="240" w:lineRule="auto"/>
        <w:ind w:firstLine="709"/>
        <w:jc w:val="center"/>
        <w:rPr>
          <w:rFonts w:ascii="Times New Roman" w:hAnsi="Times New Roman"/>
          <w:b/>
          <w:sz w:val="24"/>
          <w:szCs w:val="24"/>
        </w:rPr>
      </w:pPr>
      <w:r w:rsidRPr="000519FE">
        <w:rPr>
          <w:rFonts w:ascii="Times New Roman" w:hAnsi="Times New Roman"/>
          <w:b/>
          <w:i/>
          <w:sz w:val="24"/>
          <w:szCs w:val="24"/>
        </w:rPr>
        <w:t>7. Комната  матери  и  ребенка</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44"/>
        <w:gridCol w:w="2333"/>
        <w:gridCol w:w="2340"/>
        <w:gridCol w:w="2783"/>
        <w:gridCol w:w="1260"/>
        <w:gridCol w:w="1260"/>
      </w:tblGrid>
      <w:tr w:rsidR="008B03D2" w:rsidRPr="00766E72" w:rsidTr="00AC35F6">
        <w:tc>
          <w:tcPr>
            <w:tcW w:w="644" w:type="dxa"/>
            <w:tcBorders>
              <w:top w:val="single" w:sz="6"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Комарова Любовь Николаевна</w:t>
            </w:r>
          </w:p>
        </w:tc>
        <w:tc>
          <w:tcPr>
            <w:tcW w:w="2340"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Дежурный по комнате </w:t>
            </w:r>
          </w:p>
        </w:tc>
        <w:tc>
          <w:tcPr>
            <w:tcW w:w="2783"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Директор Октябрьского детского сада</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61-582</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61-204</w:t>
            </w:r>
          </w:p>
        </w:tc>
      </w:tr>
      <w:tr w:rsidR="008B03D2" w:rsidRPr="00766E72" w:rsidTr="00AC35F6">
        <w:trPr>
          <w:trHeight w:val="95"/>
        </w:trPr>
        <w:tc>
          <w:tcPr>
            <w:tcW w:w="644" w:type="dxa"/>
            <w:tcBorders>
              <w:top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2.</w:t>
            </w:r>
          </w:p>
        </w:tc>
        <w:tc>
          <w:tcPr>
            <w:tcW w:w="2333" w:type="dxa"/>
            <w:tcBorders>
              <w:top w:val="nil"/>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Ляшенко Вера Ивановна</w:t>
            </w:r>
          </w:p>
        </w:tc>
        <w:tc>
          <w:tcPr>
            <w:tcW w:w="2340" w:type="dxa"/>
            <w:tcBorders>
              <w:top w:val="nil"/>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Помощник </w:t>
            </w:r>
          </w:p>
        </w:tc>
        <w:tc>
          <w:tcPr>
            <w:tcW w:w="2783" w:type="dxa"/>
            <w:tcBorders>
              <w:top w:val="nil"/>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Воспитатель детского сада</w:t>
            </w:r>
          </w:p>
        </w:tc>
        <w:tc>
          <w:tcPr>
            <w:tcW w:w="1260" w:type="dxa"/>
            <w:tcBorders>
              <w:top w:val="nil"/>
              <w:left w:val="nil"/>
              <w:bottom w:val="single" w:sz="6"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61-582</w:t>
            </w:r>
          </w:p>
        </w:tc>
        <w:tc>
          <w:tcPr>
            <w:tcW w:w="1260" w:type="dxa"/>
            <w:tcBorders>
              <w:top w:val="nil"/>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bl>
    <w:p w:rsidR="008B03D2" w:rsidRPr="000519FE" w:rsidRDefault="008B03D2" w:rsidP="00CB3E79">
      <w:pPr>
        <w:spacing w:after="0" w:line="240" w:lineRule="auto"/>
        <w:ind w:firstLine="709"/>
        <w:jc w:val="center"/>
        <w:rPr>
          <w:rFonts w:ascii="Times New Roman" w:hAnsi="Times New Roman"/>
          <w:b/>
          <w:sz w:val="24"/>
          <w:szCs w:val="24"/>
        </w:rPr>
      </w:pPr>
      <w:r w:rsidRPr="000519FE">
        <w:rPr>
          <w:rFonts w:ascii="Times New Roman" w:hAnsi="Times New Roman"/>
          <w:b/>
          <w:i/>
          <w:sz w:val="24"/>
          <w:szCs w:val="24"/>
        </w:rPr>
        <w:t>8. С тол  справок</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6" w:space="0" w:color="auto"/>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Водолага Светлана Ивановна</w:t>
            </w:r>
          </w:p>
        </w:tc>
        <w:tc>
          <w:tcPr>
            <w:tcW w:w="2340"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Администратор </w:t>
            </w:r>
          </w:p>
        </w:tc>
        <w:tc>
          <w:tcPr>
            <w:tcW w:w="2776" w:type="dxa"/>
            <w:tcBorders>
              <w:top w:val="single" w:sz="6" w:space="0" w:color="auto"/>
              <w:left w:val="nil"/>
              <w:bottom w:val="single" w:sz="6"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Инспектор ВУС</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61-549</w:t>
            </w:r>
          </w:p>
        </w:tc>
        <w:tc>
          <w:tcPr>
            <w:tcW w:w="1260" w:type="dxa"/>
            <w:tcBorders>
              <w:top w:val="single" w:sz="6" w:space="0" w:color="auto"/>
              <w:left w:val="nil"/>
              <w:bottom w:val="single" w:sz="6"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w:t>
            </w:r>
          </w:p>
        </w:tc>
      </w:tr>
    </w:tbl>
    <w:p w:rsidR="008B03D2" w:rsidRPr="000519FE" w:rsidRDefault="008B03D2" w:rsidP="00CB3E79">
      <w:pPr>
        <w:spacing w:after="0" w:line="240" w:lineRule="auto"/>
        <w:ind w:firstLine="851"/>
        <w:jc w:val="center"/>
        <w:rPr>
          <w:rFonts w:ascii="Times New Roman" w:hAnsi="Times New Roman"/>
          <w:b/>
          <w:i/>
          <w:sz w:val="24"/>
          <w:szCs w:val="24"/>
        </w:rPr>
      </w:pPr>
      <w:r w:rsidRPr="000519FE">
        <w:rPr>
          <w:rFonts w:ascii="Times New Roman" w:hAnsi="Times New Roman"/>
          <w:b/>
          <w:i/>
          <w:sz w:val="24"/>
          <w:szCs w:val="24"/>
        </w:rPr>
        <w:t>9. Комендантская служба</w:t>
      </w:r>
    </w:p>
    <w:tbl>
      <w:tblPr>
        <w:tblW w:w="10620" w:type="dxa"/>
        <w:tblInd w:w="-2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tblPr>
      <w:tblGrid>
        <w:gridCol w:w="651"/>
        <w:gridCol w:w="2333"/>
        <w:gridCol w:w="2340"/>
        <w:gridCol w:w="2776"/>
        <w:gridCol w:w="1260"/>
        <w:gridCol w:w="1260"/>
      </w:tblGrid>
      <w:tr w:rsidR="008B03D2" w:rsidRPr="00766E72" w:rsidTr="00AC35F6">
        <w:tc>
          <w:tcPr>
            <w:tcW w:w="651" w:type="dxa"/>
            <w:tcBorders>
              <w:top w:val="single" w:sz="6" w:space="0" w:color="auto"/>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1.</w:t>
            </w:r>
          </w:p>
        </w:tc>
        <w:tc>
          <w:tcPr>
            <w:tcW w:w="2333" w:type="dxa"/>
            <w:tcBorders>
              <w:top w:val="single" w:sz="6" w:space="0" w:color="auto"/>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Путинцева Ирина Викторовна</w:t>
            </w:r>
          </w:p>
        </w:tc>
        <w:tc>
          <w:tcPr>
            <w:tcW w:w="2340" w:type="dxa"/>
            <w:tcBorders>
              <w:top w:val="single" w:sz="6"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 xml:space="preserve">Ответственный </w:t>
            </w:r>
          </w:p>
        </w:tc>
        <w:tc>
          <w:tcPr>
            <w:tcW w:w="2776" w:type="dxa"/>
            <w:tcBorders>
              <w:top w:val="single" w:sz="6" w:space="0" w:color="auto"/>
              <w:left w:val="nil"/>
              <w:bottom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Специалист администрации</w:t>
            </w:r>
          </w:p>
        </w:tc>
        <w:tc>
          <w:tcPr>
            <w:tcW w:w="1260" w:type="dxa"/>
            <w:tcBorders>
              <w:top w:val="single" w:sz="6" w:space="0" w:color="auto"/>
              <w:left w:val="nil"/>
              <w:bottom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61-603</w:t>
            </w:r>
          </w:p>
        </w:tc>
        <w:tc>
          <w:tcPr>
            <w:tcW w:w="1260" w:type="dxa"/>
            <w:tcBorders>
              <w:top w:val="single" w:sz="6" w:space="0" w:color="auto"/>
              <w:left w:val="nil"/>
              <w:bottom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61-541</w:t>
            </w:r>
          </w:p>
        </w:tc>
      </w:tr>
      <w:tr w:rsidR="008B03D2" w:rsidRPr="00766E72" w:rsidTr="00AC35F6">
        <w:tc>
          <w:tcPr>
            <w:tcW w:w="651"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2.</w:t>
            </w:r>
          </w:p>
        </w:tc>
        <w:tc>
          <w:tcPr>
            <w:tcW w:w="2333"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Курохта Сергей Викторович</w:t>
            </w:r>
          </w:p>
        </w:tc>
        <w:tc>
          <w:tcPr>
            <w:tcW w:w="234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Член группы</w:t>
            </w:r>
          </w:p>
        </w:tc>
        <w:tc>
          <w:tcPr>
            <w:tcW w:w="2776"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rPr>
                <w:rFonts w:ascii="Times New Roman" w:hAnsi="Times New Roman"/>
                <w:sz w:val="24"/>
                <w:szCs w:val="24"/>
              </w:rPr>
            </w:pPr>
            <w:r w:rsidRPr="00766E72">
              <w:rPr>
                <w:rFonts w:ascii="Times New Roman" w:hAnsi="Times New Roman"/>
                <w:sz w:val="24"/>
                <w:szCs w:val="24"/>
              </w:rPr>
              <w:t>Сторож-вахтер</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ind w:left="-165"/>
              <w:jc w:val="center"/>
              <w:rPr>
                <w:rFonts w:ascii="Times New Roman" w:hAnsi="Times New Roman"/>
                <w:sz w:val="24"/>
                <w:szCs w:val="24"/>
              </w:rPr>
            </w:pPr>
            <w:r w:rsidRPr="00766E72">
              <w:rPr>
                <w:rFonts w:ascii="Times New Roman" w:hAnsi="Times New Roman"/>
                <w:sz w:val="24"/>
                <w:szCs w:val="24"/>
              </w:rPr>
              <w:t>61-617</w:t>
            </w:r>
          </w:p>
        </w:tc>
        <w:tc>
          <w:tcPr>
            <w:tcW w:w="1260" w:type="dxa"/>
            <w:tcBorders>
              <w:top w:val="single" w:sz="4" w:space="0" w:color="auto"/>
              <w:left w:val="single" w:sz="4" w:space="0" w:color="auto"/>
              <w:bottom w:val="single" w:sz="4" w:space="0" w:color="auto"/>
              <w:right w:val="single" w:sz="4" w:space="0" w:color="auto"/>
            </w:tcBorders>
          </w:tcPr>
          <w:p w:rsidR="008B03D2" w:rsidRPr="00766E72" w:rsidRDefault="008B03D2" w:rsidP="00CB3E79">
            <w:pPr>
              <w:spacing w:after="0" w:line="240" w:lineRule="auto"/>
              <w:jc w:val="center"/>
              <w:rPr>
                <w:rFonts w:ascii="Times New Roman" w:hAnsi="Times New Roman"/>
                <w:sz w:val="24"/>
                <w:szCs w:val="24"/>
              </w:rPr>
            </w:pPr>
            <w:r w:rsidRPr="00766E72">
              <w:rPr>
                <w:rFonts w:ascii="Times New Roman" w:hAnsi="Times New Roman"/>
                <w:sz w:val="24"/>
                <w:szCs w:val="24"/>
              </w:rPr>
              <w:t>61-500</w:t>
            </w:r>
          </w:p>
        </w:tc>
      </w:tr>
    </w:tbl>
    <w:p w:rsidR="008B03D2" w:rsidRPr="00F65D9A" w:rsidRDefault="008B03D2" w:rsidP="00CB3E79">
      <w:pPr>
        <w:spacing w:after="0" w:line="240" w:lineRule="auto"/>
        <w:rPr>
          <w:rFonts w:ascii="Times New Roman" w:hAnsi="Times New Roman"/>
          <w:sz w:val="24"/>
          <w:szCs w:val="24"/>
        </w:rPr>
      </w:pPr>
    </w:p>
    <w:p w:rsidR="008B03D2" w:rsidRPr="00F65D9A" w:rsidRDefault="008B03D2" w:rsidP="00CB3E79">
      <w:pPr>
        <w:spacing w:after="0" w:line="240" w:lineRule="auto"/>
        <w:rPr>
          <w:rFonts w:ascii="Times New Roman" w:hAnsi="Times New Roman"/>
          <w:sz w:val="24"/>
          <w:szCs w:val="24"/>
        </w:rPr>
      </w:pPr>
    </w:p>
    <w:p w:rsidR="008B03D2" w:rsidRPr="00F65D9A" w:rsidRDefault="008B03D2" w:rsidP="00CB3E79">
      <w:pPr>
        <w:spacing w:after="0" w:line="240" w:lineRule="auto"/>
        <w:jc w:val="center"/>
        <w:rPr>
          <w:rFonts w:ascii="Times New Roman" w:hAnsi="Times New Roman"/>
          <w:sz w:val="24"/>
          <w:szCs w:val="24"/>
        </w:rPr>
      </w:pPr>
      <w:r w:rsidRPr="00F65D9A">
        <w:rPr>
          <w:rFonts w:ascii="Times New Roman" w:hAnsi="Times New Roman"/>
          <w:sz w:val="24"/>
          <w:szCs w:val="24"/>
        </w:rPr>
        <w:t>АДМИНИСТРАЦИЯ ОКТЯБРЬСКОГО СЕЛЬСОВЕТА</w:t>
      </w:r>
    </w:p>
    <w:p w:rsidR="008B03D2" w:rsidRPr="00F65D9A" w:rsidRDefault="008B03D2" w:rsidP="00CB3E79">
      <w:pPr>
        <w:spacing w:after="0" w:line="240" w:lineRule="auto"/>
        <w:jc w:val="center"/>
        <w:rPr>
          <w:rFonts w:ascii="Times New Roman" w:hAnsi="Times New Roman"/>
          <w:sz w:val="24"/>
          <w:szCs w:val="24"/>
        </w:rPr>
      </w:pPr>
      <w:r w:rsidRPr="00F65D9A">
        <w:rPr>
          <w:rFonts w:ascii="Times New Roman" w:hAnsi="Times New Roman"/>
          <w:sz w:val="24"/>
          <w:szCs w:val="24"/>
        </w:rPr>
        <w:t>КРАСНОЗЕРСКОГО РАЙОНА НОВОСИБИРСКОЙ ОБЛАСТИ</w:t>
      </w:r>
    </w:p>
    <w:p w:rsidR="008B03D2" w:rsidRPr="00F65D9A" w:rsidRDefault="008B03D2" w:rsidP="00CB3E79">
      <w:pPr>
        <w:spacing w:after="0" w:line="240" w:lineRule="auto"/>
        <w:jc w:val="center"/>
        <w:rPr>
          <w:rFonts w:ascii="Times New Roman" w:hAnsi="Times New Roman"/>
          <w:sz w:val="24"/>
          <w:szCs w:val="24"/>
        </w:rPr>
      </w:pPr>
    </w:p>
    <w:p w:rsidR="008B03D2" w:rsidRPr="00F65D9A" w:rsidRDefault="008B03D2" w:rsidP="00CB3E79">
      <w:pPr>
        <w:spacing w:after="0" w:line="240" w:lineRule="auto"/>
        <w:jc w:val="center"/>
        <w:rPr>
          <w:rFonts w:ascii="Times New Roman" w:hAnsi="Times New Roman"/>
          <w:sz w:val="24"/>
          <w:szCs w:val="24"/>
        </w:rPr>
      </w:pPr>
      <w:r w:rsidRPr="00F65D9A">
        <w:rPr>
          <w:rFonts w:ascii="Times New Roman" w:hAnsi="Times New Roman"/>
          <w:sz w:val="24"/>
          <w:szCs w:val="24"/>
        </w:rPr>
        <w:t>ПОСТАНОВЛЕНИЕ</w:t>
      </w:r>
    </w:p>
    <w:p w:rsidR="008B03D2" w:rsidRPr="00F65D9A" w:rsidRDefault="008B03D2" w:rsidP="00CB3E79">
      <w:pPr>
        <w:spacing w:after="0" w:line="240" w:lineRule="auto"/>
        <w:rPr>
          <w:rFonts w:ascii="Times New Roman" w:hAnsi="Times New Roman"/>
          <w:sz w:val="24"/>
          <w:szCs w:val="24"/>
        </w:rPr>
      </w:pPr>
      <w:r w:rsidRPr="00F65D9A">
        <w:rPr>
          <w:rFonts w:ascii="Times New Roman" w:hAnsi="Times New Roman"/>
          <w:sz w:val="24"/>
          <w:szCs w:val="24"/>
        </w:rPr>
        <w:t>03.03.2016 г.                                                                                                  № 16-п</w:t>
      </w:r>
    </w:p>
    <w:p w:rsidR="008B03D2" w:rsidRPr="00F65D9A" w:rsidRDefault="008B03D2" w:rsidP="00CB3E79">
      <w:pPr>
        <w:spacing w:after="0" w:line="240" w:lineRule="auto"/>
        <w:jc w:val="center"/>
        <w:rPr>
          <w:rFonts w:ascii="Times New Roman" w:hAnsi="Times New Roman"/>
          <w:sz w:val="24"/>
          <w:szCs w:val="24"/>
        </w:rPr>
      </w:pPr>
      <w:r w:rsidRPr="00F65D9A">
        <w:rPr>
          <w:rFonts w:ascii="Times New Roman" w:hAnsi="Times New Roman"/>
          <w:sz w:val="24"/>
          <w:szCs w:val="24"/>
        </w:rPr>
        <w:t>п.Октябрьский</w:t>
      </w:r>
    </w:p>
    <w:p w:rsidR="008B03D2" w:rsidRPr="00F65D9A" w:rsidRDefault="008B03D2" w:rsidP="00CB3E79">
      <w:pPr>
        <w:spacing w:after="0" w:line="240" w:lineRule="auto"/>
        <w:jc w:val="center"/>
        <w:rPr>
          <w:rFonts w:ascii="Times New Roman" w:hAnsi="Times New Roman"/>
          <w:sz w:val="24"/>
          <w:szCs w:val="24"/>
        </w:rPr>
      </w:pPr>
    </w:p>
    <w:p w:rsidR="008B03D2" w:rsidRPr="00F65D9A" w:rsidRDefault="008B03D2" w:rsidP="00CB3E79">
      <w:pPr>
        <w:spacing w:after="0" w:line="240" w:lineRule="auto"/>
        <w:ind w:right="4131"/>
        <w:rPr>
          <w:rFonts w:ascii="Times New Roman" w:hAnsi="Times New Roman"/>
          <w:sz w:val="24"/>
          <w:szCs w:val="24"/>
        </w:rPr>
      </w:pPr>
      <w:r w:rsidRPr="00F65D9A">
        <w:rPr>
          <w:rFonts w:ascii="Times New Roman" w:hAnsi="Times New Roman"/>
          <w:sz w:val="24"/>
          <w:szCs w:val="24"/>
        </w:rPr>
        <w:t>О противодействии терроризму и экстремистской деятельности на территории Октябрьского сельсовета Краснозерского района Новосибирской области</w:t>
      </w:r>
    </w:p>
    <w:p w:rsidR="008B03D2" w:rsidRPr="00F65D9A" w:rsidRDefault="008B03D2" w:rsidP="00CB3E79">
      <w:pPr>
        <w:spacing w:after="0" w:line="240" w:lineRule="auto"/>
        <w:rPr>
          <w:rFonts w:ascii="Times New Roman" w:hAnsi="Times New Roman"/>
          <w:sz w:val="24"/>
          <w:szCs w:val="24"/>
        </w:rPr>
      </w:pPr>
    </w:p>
    <w:p w:rsidR="008B03D2" w:rsidRPr="00F65D9A" w:rsidRDefault="008B03D2" w:rsidP="00CB3E79">
      <w:pPr>
        <w:pStyle w:val="ConsTitle"/>
        <w:widowControl/>
        <w:ind w:right="0"/>
        <w:jc w:val="both"/>
        <w:rPr>
          <w:rFonts w:ascii="Times New Roman" w:hAnsi="Times New Roman" w:cs="Times New Roman"/>
          <w:b w:val="0"/>
          <w:sz w:val="24"/>
          <w:szCs w:val="24"/>
        </w:rPr>
      </w:pPr>
      <w:r w:rsidRPr="00F65D9A">
        <w:rPr>
          <w:rFonts w:ascii="Times New Roman" w:hAnsi="Times New Roman" w:cs="Times New Roman"/>
          <w:b w:val="0"/>
          <w:sz w:val="24"/>
          <w:szCs w:val="24"/>
        </w:rPr>
        <w:t xml:space="preserve">     Согласно  ст.5 Федерального закона от 25.07.2002 г № 114-ФЗ «О противодействии экстремистской деятельности», в соответствии с п.7.1 ч.1 ст.14 Федерального закона от 06.10.2003 г № 131-ФЗ «Об общих принципах организации местного самоуправления в Российской Федерации», ПОСТАНОВЛЯЮ:</w:t>
      </w:r>
    </w:p>
    <w:p w:rsidR="008B03D2" w:rsidRPr="00F65D9A" w:rsidRDefault="008B03D2" w:rsidP="00CB3E79">
      <w:pPr>
        <w:pStyle w:val="ConsTitle"/>
        <w:widowControl/>
        <w:numPr>
          <w:ilvl w:val="0"/>
          <w:numId w:val="8"/>
        </w:numPr>
        <w:suppressAutoHyphens w:val="0"/>
        <w:autoSpaceDN w:val="0"/>
        <w:adjustRightInd w:val="0"/>
        <w:ind w:left="425" w:right="0" w:hanging="357"/>
        <w:jc w:val="both"/>
        <w:rPr>
          <w:rFonts w:ascii="Times New Roman" w:hAnsi="Times New Roman" w:cs="Times New Roman"/>
          <w:b w:val="0"/>
          <w:sz w:val="24"/>
          <w:szCs w:val="24"/>
        </w:rPr>
      </w:pPr>
      <w:r w:rsidRPr="00F65D9A">
        <w:rPr>
          <w:rFonts w:ascii="Times New Roman" w:hAnsi="Times New Roman" w:cs="Times New Roman"/>
          <w:b w:val="0"/>
          <w:sz w:val="24"/>
          <w:szCs w:val="24"/>
        </w:rPr>
        <w:t>Утвердить состав антитеррористической комиссии</w:t>
      </w:r>
      <w:r w:rsidRPr="00F65D9A">
        <w:rPr>
          <w:rFonts w:ascii="Times New Roman" w:hAnsi="Times New Roman" w:cs="Times New Roman"/>
          <w:sz w:val="24"/>
          <w:szCs w:val="24"/>
        </w:rPr>
        <w:t xml:space="preserve"> </w:t>
      </w:r>
      <w:r w:rsidRPr="00F65D9A">
        <w:rPr>
          <w:rFonts w:ascii="Times New Roman" w:hAnsi="Times New Roman" w:cs="Times New Roman"/>
          <w:b w:val="0"/>
          <w:sz w:val="24"/>
          <w:szCs w:val="24"/>
        </w:rPr>
        <w:t xml:space="preserve">(Приложение 1.) </w:t>
      </w:r>
    </w:p>
    <w:p w:rsidR="008B03D2" w:rsidRPr="00F65D9A" w:rsidRDefault="008B03D2" w:rsidP="00CB3E79">
      <w:pPr>
        <w:pStyle w:val="ConsTitle"/>
        <w:widowControl/>
        <w:numPr>
          <w:ilvl w:val="0"/>
          <w:numId w:val="8"/>
        </w:numPr>
        <w:suppressAutoHyphens w:val="0"/>
        <w:autoSpaceDN w:val="0"/>
        <w:adjustRightInd w:val="0"/>
        <w:ind w:left="425" w:right="0" w:hanging="357"/>
        <w:jc w:val="both"/>
        <w:rPr>
          <w:rFonts w:ascii="Times New Roman" w:hAnsi="Times New Roman" w:cs="Times New Roman"/>
          <w:b w:val="0"/>
          <w:sz w:val="24"/>
          <w:szCs w:val="24"/>
        </w:rPr>
      </w:pPr>
      <w:r w:rsidRPr="00F65D9A">
        <w:rPr>
          <w:rFonts w:ascii="Times New Roman" w:hAnsi="Times New Roman" w:cs="Times New Roman"/>
          <w:b w:val="0"/>
          <w:sz w:val="24"/>
          <w:szCs w:val="24"/>
        </w:rPr>
        <w:t>Утвердить план мероприятий по выявлению, предупреждению, раскрытию террористических актов и ликвидации последствий терроризма на  территории муниципального образования Октябрьского сельсовета на 2016-2018 годы (план прилагается).</w:t>
      </w:r>
    </w:p>
    <w:p w:rsidR="008B03D2" w:rsidRPr="00F65D9A" w:rsidRDefault="008B03D2" w:rsidP="00CB3E79">
      <w:pPr>
        <w:pStyle w:val="ConsTitle"/>
        <w:widowControl/>
        <w:numPr>
          <w:ilvl w:val="0"/>
          <w:numId w:val="8"/>
        </w:numPr>
        <w:suppressAutoHyphens w:val="0"/>
        <w:autoSpaceDN w:val="0"/>
        <w:adjustRightInd w:val="0"/>
        <w:ind w:left="425" w:right="0" w:hanging="357"/>
        <w:jc w:val="both"/>
        <w:rPr>
          <w:rFonts w:ascii="Times New Roman" w:hAnsi="Times New Roman" w:cs="Times New Roman"/>
          <w:b w:val="0"/>
          <w:sz w:val="24"/>
          <w:szCs w:val="24"/>
        </w:rPr>
      </w:pPr>
      <w:r w:rsidRPr="00F65D9A">
        <w:rPr>
          <w:rFonts w:ascii="Times New Roman" w:hAnsi="Times New Roman" w:cs="Times New Roman"/>
          <w:b w:val="0"/>
          <w:sz w:val="24"/>
          <w:szCs w:val="24"/>
        </w:rPr>
        <w:t>Постановление администрации Октябрьского сельсовета от 11.01.2016 г № 1-п «О внесении изменения в постановление администрации №86 от 07.11.2013 года «О комиссии по противодействию терроризму и экстремистской деятельности»» считать утратившим силу.</w:t>
      </w:r>
    </w:p>
    <w:p w:rsidR="008B03D2" w:rsidRPr="00F65D9A" w:rsidRDefault="008B03D2" w:rsidP="00CB3E79">
      <w:pPr>
        <w:numPr>
          <w:ilvl w:val="0"/>
          <w:numId w:val="8"/>
        </w:numPr>
        <w:suppressAutoHyphens/>
        <w:spacing w:after="0" w:line="240" w:lineRule="auto"/>
        <w:ind w:left="425" w:hanging="357"/>
        <w:rPr>
          <w:rFonts w:ascii="Times New Roman" w:hAnsi="Times New Roman"/>
          <w:sz w:val="24"/>
          <w:szCs w:val="24"/>
        </w:rPr>
      </w:pPr>
      <w:r w:rsidRPr="00F65D9A">
        <w:rPr>
          <w:rFonts w:ascii="Times New Roman" w:hAnsi="Times New Roman"/>
          <w:sz w:val="24"/>
          <w:szCs w:val="24"/>
        </w:rPr>
        <w:t>Ответственность за исполнением постановления оставляю за собой.</w:t>
      </w:r>
    </w:p>
    <w:p w:rsidR="008B03D2" w:rsidRPr="00F65D9A" w:rsidRDefault="008B03D2" w:rsidP="00CB3E79">
      <w:pPr>
        <w:pStyle w:val="ConsTitle"/>
        <w:widowControl/>
        <w:ind w:right="0"/>
        <w:rPr>
          <w:rFonts w:ascii="Times New Roman" w:hAnsi="Times New Roman" w:cs="Times New Roman"/>
          <w:b w:val="0"/>
          <w:sz w:val="24"/>
          <w:szCs w:val="24"/>
        </w:rPr>
      </w:pPr>
    </w:p>
    <w:p w:rsidR="008B03D2" w:rsidRPr="00F65D9A" w:rsidRDefault="008B03D2" w:rsidP="00CB3E79">
      <w:pPr>
        <w:pStyle w:val="ConsTitle"/>
        <w:widowControl/>
        <w:ind w:right="0"/>
        <w:rPr>
          <w:rFonts w:ascii="Times New Roman" w:hAnsi="Times New Roman" w:cs="Times New Roman"/>
          <w:b w:val="0"/>
          <w:sz w:val="24"/>
          <w:szCs w:val="24"/>
        </w:rPr>
      </w:pPr>
    </w:p>
    <w:p w:rsidR="008B03D2" w:rsidRPr="00F65D9A" w:rsidRDefault="008B03D2" w:rsidP="00CB3E79">
      <w:pPr>
        <w:spacing w:after="0" w:line="240" w:lineRule="auto"/>
        <w:rPr>
          <w:rFonts w:ascii="Times New Roman" w:hAnsi="Times New Roman"/>
          <w:sz w:val="24"/>
          <w:szCs w:val="24"/>
        </w:rPr>
      </w:pPr>
      <w:r w:rsidRPr="00F65D9A">
        <w:rPr>
          <w:rFonts w:ascii="Times New Roman" w:hAnsi="Times New Roman"/>
          <w:sz w:val="24"/>
          <w:szCs w:val="24"/>
        </w:rPr>
        <w:t>Глава Октябрьского сельсовета                                                     А.Б.Юданов</w:t>
      </w:r>
    </w:p>
    <w:p w:rsidR="008B03D2" w:rsidRPr="00F65D9A" w:rsidRDefault="008B03D2" w:rsidP="00CB3E79">
      <w:pPr>
        <w:spacing w:after="0" w:line="240" w:lineRule="auto"/>
        <w:rPr>
          <w:rFonts w:ascii="Times New Roman" w:hAnsi="Times New Roman"/>
          <w:sz w:val="24"/>
          <w:szCs w:val="24"/>
        </w:rPr>
      </w:pPr>
      <w:r w:rsidRPr="00F65D9A">
        <w:rPr>
          <w:rFonts w:ascii="Times New Roman" w:hAnsi="Times New Roman"/>
          <w:sz w:val="24"/>
          <w:szCs w:val="24"/>
        </w:rPr>
        <w:t>Краснозерского района</w:t>
      </w:r>
    </w:p>
    <w:p w:rsidR="008B03D2" w:rsidRPr="00F65D9A" w:rsidRDefault="008B03D2" w:rsidP="00CB3E79">
      <w:pPr>
        <w:spacing w:after="0" w:line="240" w:lineRule="auto"/>
        <w:rPr>
          <w:rFonts w:ascii="Times New Roman" w:hAnsi="Times New Roman"/>
          <w:sz w:val="24"/>
          <w:szCs w:val="24"/>
        </w:rPr>
      </w:pPr>
      <w:r w:rsidRPr="00F65D9A">
        <w:rPr>
          <w:rFonts w:ascii="Times New Roman" w:hAnsi="Times New Roman"/>
          <w:sz w:val="24"/>
          <w:szCs w:val="24"/>
        </w:rPr>
        <w:t>Новосибирской области</w:t>
      </w:r>
    </w:p>
    <w:p w:rsidR="008B03D2" w:rsidRPr="00F65D9A" w:rsidRDefault="008B03D2" w:rsidP="00CB3E79">
      <w:pPr>
        <w:spacing w:after="0" w:line="240" w:lineRule="auto"/>
        <w:rPr>
          <w:rFonts w:ascii="Times New Roman" w:hAnsi="Times New Roman"/>
          <w:sz w:val="24"/>
          <w:szCs w:val="24"/>
        </w:rPr>
      </w:pPr>
    </w:p>
    <w:p w:rsidR="008B03D2" w:rsidRPr="000519FE" w:rsidRDefault="008B03D2" w:rsidP="000519FE">
      <w:pPr>
        <w:spacing w:after="0" w:line="240" w:lineRule="auto"/>
        <w:jc w:val="right"/>
        <w:rPr>
          <w:rFonts w:ascii="Times New Roman" w:hAnsi="Times New Roman"/>
          <w:sz w:val="24"/>
          <w:szCs w:val="24"/>
        </w:rPr>
      </w:pPr>
      <w:r>
        <w:rPr>
          <w:rFonts w:ascii="Times New Roman" w:hAnsi="Times New Roman"/>
          <w:sz w:val="28"/>
          <w:szCs w:val="28"/>
        </w:rPr>
        <w:t xml:space="preserve">      </w:t>
      </w:r>
      <w:r w:rsidRPr="000519FE">
        <w:rPr>
          <w:rFonts w:ascii="Times New Roman" w:hAnsi="Times New Roman"/>
          <w:sz w:val="24"/>
          <w:szCs w:val="24"/>
        </w:rPr>
        <w:t>Приложение №1</w:t>
      </w:r>
    </w:p>
    <w:p w:rsidR="008B03D2" w:rsidRPr="000519FE" w:rsidRDefault="008B03D2" w:rsidP="00CB3E79">
      <w:pPr>
        <w:spacing w:after="0" w:line="240" w:lineRule="auto"/>
        <w:ind w:left="5954"/>
        <w:jc w:val="right"/>
        <w:rPr>
          <w:rFonts w:ascii="Times New Roman" w:hAnsi="Times New Roman"/>
          <w:sz w:val="24"/>
          <w:szCs w:val="24"/>
        </w:rPr>
      </w:pPr>
      <w:r w:rsidRPr="000519FE">
        <w:rPr>
          <w:rFonts w:ascii="Times New Roman" w:hAnsi="Times New Roman"/>
          <w:sz w:val="24"/>
          <w:szCs w:val="24"/>
        </w:rPr>
        <w:t xml:space="preserve">к постановлению администрации </w:t>
      </w:r>
    </w:p>
    <w:p w:rsidR="008B03D2" w:rsidRPr="000519FE" w:rsidRDefault="008B03D2" w:rsidP="00CB3E79">
      <w:pPr>
        <w:spacing w:after="0" w:line="240" w:lineRule="auto"/>
        <w:ind w:left="6392"/>
        <w:jc w:val="right"/>
        <w:rPr>
          <w:rFonts w:ascii="Times New Roman" w:hAnsi="Times New Roman"/>
          <w:sz w:val="24"/>
          <w:szCs w:val="24"/>
        </w:rPr>
      </w:pPr>
      <w:r w:rsidRPr="000519FE">
        <w:rPr>
          <w:rFonts w:ascii="Times New Roman" w:hAnsi="Times New Roman"/>
          <w:sz w:val="24"/>
          <w:szCs w:val="24"/>
        </w:rPr>
        <w:t xml:space="preserve">Октябрьского сельсовета </w:t>
      </w:r>
    </w:p>
    <w:p w:rsidR="008B03D2" w:rsidRPr="000519FE" w:rsidRDefault="008B03D2" w:rsidP="00CB3E79">
      <w:pPr>
        <w:spacing w:after="0" w:line="240" w:lineRule="auto"/>
        <w:ind w:left="6392"/>
        <w:jc w:val="right"/>
        <w:rPr>
          <w:rFonts w:ascii="Times New Roman" w:hAnsi="Times New Roman"/>
          <w:sz w:val="24"/>
          <w:szCs w:val="24"/>
        </w:rPr>
      </w:pPr>
      <w:r w:rsidRPr="000519FE">
        <w:rPr>
          <w:rFonts w:ascii="Times New Roman" w:hAnsi="Times New Roman"/>
          <w:sz w:val="24"/>
          <w:szCs w:val="24"/>
        </w:rPr>
        <w:t>от 03.03.2016 г. №16-п</w:t>
      </w:r>
    </w:p>
    <w:p w:rsidR="008B03D2" w:rsidRPr="00F65D9A" w:rsidRDefault="008B03D2" w:rsidP="00CB3E79">
      <w:pPr>
        <w:spacing w:after="0" w:line="240" w:lineRule="auto"/>
        <w:ind w:left="6392"/>
        <w:jc w:val="right"/>
        <w:rPr>
          <w:rFonts w:ascii="Times New Roman" w:hAnsi="Times New Roman"/>
          <w:sz w:val="24"/>
          <w:szCs w:val="24"/>
        </w:rPr>
      </w:pPr>
    </w:p>
    <w:p w:rsidR="008B03D2" w:rsidRPr="00F65D9A" w:rsidRDefault="008B03D2" w:rsidP="00CB3E79">
      <w:pPr>
        <w:pStyle w:val="ConsTitle"/>
        <w:widowControl/>
        <w:ind w:right="0"/>
        <w:jc w:val="center"/>
        <w:rPr>
          <w:rFonts w:ascii="Times New Roman" w:hAnsi="Times New Roman" w:cs="Times New Roman"/>
          <w:b w:val="0"/>
          <w:sz w:val="24"/>
          <w:szCs w:val="24"/>
        </w:rPr>
      </w:pPr>
      <w:r w:rsidRPr="00F65D9A">
        <w:rPr>
          <w:rFonts w:ascii="Times New Roman" w:hAnsi="Times New Roman" w:cs="Times New Roman"/>
          <w:b w:val="0"/>
          <w:sz w:val="24"/>
          <w:szCs w:val="24"/>
        </w:rPr>
        <w:t>СОСТАВ</w:t>
      </w:r>
    </w:p>
    <w:p w:rsidR="008B03D2" w:rsidRPr="00F65D9A" w:rsidRDefault="008B03D2" w:rsidP="00CB3E79">
      <w:pPr>
        <w:pStyle w:val="ConsTitle"/>
        <w:widowControl/>
        <w:ind w:right="0"/>
        <w:jc w:val="center"/>
        <w:rPr>
          <w:rFonts w:ascii="Times New Roman" w:hAnsi="Times New Roman" w:cs="Times New Roman"/>
          <w:b w:val="0"/>
          <w:spacing w:val="20"/>
          <w:sz w:val="24"/>
          <w:szCs w:val="24"/>
        </w:rPr>
      </w:pPr>
      <w:r w:rsidRPr="00F65D9A">
        <w:rPr>
          <w:rFonts w:ascii="Times New Roman" w:hAnsi="Times New Roman" w:cs="Times New Roman"/>
          <w:b w:val="0"/>
          <w:spacing w:val="20"/>
          <w:sz w:val="24"/>
          <w:szCs w:val="24"/>
        </w:rPr>
        <w:t>антитеррористической комиссии</w:t>
      </w:r>
    </w:p>
    <w:p w:rsidR="008B03D2" w:rsidRPr="00F65D9A" w:rsidRDefault="008B03D2" w:rsidP="00CB3E79">
      <w:pPr>
        <w:pStyle w:val="ConsTitle"/>
        <w:widowControl/>
        <w:ind w:right="0"/>
        <w:jc w:val="center"/>
        <w:rPr>
          <w:rFonts w:ascii="Times New Roman" w:hAnsi="Times New Roman" w:cs="Times New Roman"/>
          <w:b w:val="0"/>
          <w:sz w:val="24"/>
          <w:szCs w:val="24"/>
        </w:rPr>
      </w:pPr>
      <w:r w:rsidRPr="00F65D9A">
        <w:rPr>
          <w:rFonts w:ascii="Times New Roman" w:hAnsi="Times New Roman" w:cs="Times New Roman"/>
          <w:b w:val="0"/>
          <w:sz w:val="24"/>
          <w:szCs w:val="24"/>
        </w:rPr>
        <w:t xml:space="preserve"> на территории муниципального образования Октябрьского сельсовета</w:t>
      </w:r>
    </w:p>
    <w:p w:rsidR="008B03D2" w:rsidRPr="00F65D9A" w:rsidRDefault="008B03D2" w:rsidP="000519FE">
      <w:pPr>
        <w:pStyle w:val="ConsTitle"/>
        <w:widowControl/>
        <w:ind w:right="0"/>
        <w:rPr>
          <w:rFonts w:ascii="Times New Roman" w:hAnsi="Times New Roman" w:cs="Times New Roman"/>
          <w:b w:val="0"/>
          <w:sz w:val="24"/>
          <w:szCs w:val="24"/>
        </w:rPr>
      </w:pPr>
    </w:p>
    <w:p w:rsidR="008B03D2" w:rsidRPr="00F65D9A" w:rsidRDefault="008B03D2" w:rsidP="00CB3E79">
      <w:pPr>
        <w:pStyle w:val="ConsTitle"/>
        <w:widowControl/>
        <w:numPr>
          <w:ilvl w:val="0"/>
          <w:numId w:val="9"/>
        </w:numPr>
        <w:tabs>
          <w:tab w:val="clear" w:pos="720"/>
        </w:tabs>
        <w:ind w:left="360" w:right="0"/>
        <w:rPr>
          <w:rFonts w:ascii="Times New Roman" w:hAnsi="Times New Roman" w:cs="Times New Roman"/>
          <w:b w:val="0"/>
          <w:sz w:val="24"/>
          <w:szCs w:val="24"/>
        </w:rPr>
      </w:pPr>
      <w:r w:rsidRPr="00F65D9A">
        <w:rPr>
          <w:rFonts w:ascii="Times New Roman" w:hAnsi="Times New Roman" w:cs="Times New Roman"/>
          <w:b w:val="0"/>
          <w:sz w:val="24"/>
          <w:szCs w:val="24"/>
        </w:rPr>
        <w:t>Юданов Александр Борисович – глава администрации, председатель</w:t>
      </w:r>
    </w:p>
    <w:p w:rsidR="008B03D2" w:rsidRPr="00F65D9A" w:rsidRDefault="008B03D2" w:rsidP="00CB3E79">
      <w:pPr>
        <w:pStyle w:val="ConsTitle"/>
        <w:widowControl/>
        <w:numPr>
          <w:ilvl w:val="0"/>
          <w:numId w:val="9"/>
        </w:numPr>
        <w:tabs>
          <w:tab w:val="clear" w:pos="720"/>
        </w:tabs>
        <w:ind w:left="360" w:right="0"/>
        <w:rPr>
          <w:rFonts w:ascii="Times New Roman" w:hAnsi="Times New Roman" w:cs="Times New Roman"/>
          <w:b w:val="0"/>
          <w:sz w:val="24"/>
          <w:szCs w:val="24"/>
        </w:rPr>
      </w:pPr>
      <w:r w:rsidRPr="00F65D9A">
        <w:rPr>
          <w:rFonts w:ascii="Times New Roman" w:hAnsi="Times New Roman" w:cs="Times New Roman"/>
          <w:b w:val="0"/>
          <w:sz w:val="24"/>
          <w:szCs w:val="24"/>
        </w:rPr>
        <w:t>Инспектор Краснозерского РОВД  (по согласованию)</w:t>
      </w:r>
    </w:p>
    <w:p w:rsidR="008B03D2" w:rsidRPr="00F65D9A" w:rsidRDefault="008B03D2" w:rsidP="00CB3E79">
      <w:pPr>
        <w:pStyle w:val="ConsTitle"/>
        <w:widowControl/>
        <w:numPr>
          <w:ilvl w:val="0"/>
          <w:numId w:val="9"/>
        </w:numPr>
        <w:tabs>
          <w:tab w:val="clear" w:pos="720"/>
        </w:tabs>
        <w:ind w:left="360" w:right="0"/>
        <w:rPr>
          <w:rFonts w:ascii="Times New Roman" w:hAnsi="Times New Roman" w:cs="Times New Roman"/>
          <w:b w:val="0"/>
          <w:sz w:val="24"/>
          <w:szCs w:val="24"/>
        </w:rPr>
      </w:pPr>
      <w:r w:rsidRPr="00F65D9A">
        <w:rPr>
          <w:rFonts w:ascii="Times New Roman" w:hAnsi="Times New Roman" w:cs="Times New Roman"/>
          <w:b w:val="0"/>
          <w:sz w:val="24"/>
          <w:szCs w:val="24"/>
        </w:rPr>
        <w:t>Путинцева Ирина Викторовна – специалист администрации, секретарь</w:t>
      </w:r>
    </w:p>
    <w:p w:rsidR="008B03D2" w:rsidRPr="00F65D9A" w:rsidRDefault="008B03D2" w:rsidP="00CB3E79">
      <w:pPr>
        <w:pStyle w:val="ConsTitle"/>
        <w:widowControl/>
        <w:numPr>
          <w:ilvl w:val="0"/>
          <w:numId w:val="9"/>
        </w:numPr>
        <w:tabs>
          <w:tab w:val="clear" w:pos="720"/>
        </w:tabs>
        <w:ind w:left="360" w:right="0"/>
        <w:rPr>
          <w:rFonts w:ascii="Times New Roman" w:hAnsi="Times New Roman" w:cs="Times New Roman"/>
          <w:b w:val="0"/>
          <w:sz w:val="24"/>
          <w:szCs w:val="24"/>
        </w:rPr>
      </w:pPr>
      <w:r w:rsidRPr="00F65D9A">
        <w:rPr>
          <w:rFonts w:ascii="Times New Roman" w:hAnsi="Times New Roman" w:cs="Times New Roman"/>
          <w:b w:val="0"/>
          <w:sz w:val="24"/>
          <w:szCs w:val="24"/>
        </w:rPr>
        <w:t>Хорошилов Сергей Владимирович – директор МУП Октябрьского ЖКХ</w:t>
      </w:r>
    </w:p>
    <w:p w:rsidR="008B03D2" w:rsidRPr="00F65D9A" w:rsidRDefault="008B03D2" w:rsidP="00CB3E79">
      <w:pPr>
        <w:pStyle w:val="ConsTitle"/>
        <w:widowControl/>
        <w:numPr>
          <w:ilvl w:val="0"/>
          <w:numId w:val="9"/>
        </w:numPr>
        <w:tabs>
          <w:tab w:val="clear" w:pos="720"/>
        </w:tabs>
        <w:ind w:left="360" w:right="0"/>
        <w:rPr>
          <w:rFonts w:ascii="Times New Roman" w:hAnsi="Times New Roman" w:cs="Times New Roman"/>
          <w:b w:val="0"/>
          <w:sz w:val="24"/>
          <w:szCs w:val="24"/>
        </w:rPr>
      </w:pPr>
      <w:r w:rsidRPr="00F65D9A">
        <w:rPr>
          <w:rFonts w:ascii="Times New Roman" w:hAnsi="Times New Roman" w:cs="Times New Roman"/>
          <w:b w:val="0"/>
          <w:sz w:val="24"/>
          <w:szCs w:val="24"/>
        </w:rPr>
        <w:t>Татьянин Константин Михайловна – методист МУК «Октябрьский КДЦ»</w:t>
      </w:r>
    </w:p>
    <w:p w:rsidR="008B03D2" w:rsidRPr="00F65D9A" w:rsidRDefault="008B03D2" w:rsidP="00CB3E79">
      <w:pPr>
        <w:pStyle w:val="ConsTitle"/>
        <w:widowControl/>
        <w:ind w:right="0"/>
        <w:rPr>
          <w:rFonts w:ascii="Times New Roman" w:hAnsi="Times New Roman" w:cs="Times New Roman"/>
          <w:b w:val="0"/>
          <w:sz w:val="24"/>
          <w:szCs w:val="24"/>
        </w:rPr>
      </w:pPr>
    </w:p>
    <w:p w:rsidR="008B03D2" w:rsidRPr="00F65D9A" w:rsidRDefault="008B03D2" w:rsidP="00CB3E79">
      <w:pPr>
        <w:pStyle w:val="ConsTitle"/>
        <w:widowControl/>
        <w:ind w:right="0"/>
        <w:rPr>
          <w:rFonts w:ascii="Times New Roman" w:hAnsi="Times New Roman" w:cs="Times New Roman"/>
          <w:b w:val="0"/>
          <w:sz w:val="24"/>
          <w:szCs w:val="24"/>
        </w:rPr>
      </w:pPr>
    </w:p>
    <w:p w:rsidR="008B03D2" w:rsidRPr="00F65D9A" w:rsidRDefault="008B03D2" w:rsidP="00F65D9A">
      <w:pPr>
        <w:pStyle w:val="ConsTitle"/>
        <w:widowControl/>
        <w:ind w:right="0"/>
        <w:jc w:val="right"/>
        <w:rPr>
          <w:rFonts w:ascii="Times New Roman" w:hAnsi="Times New Roman" w:cs="Times New Roman"/>
          <w:b w:val="0"/>
          <w:sz w:val="24"/>
          <w:szCs w:val="24"/>
        </w:rPr>
      </w:pPr>
      <w:r w:rsidRPr="00F65D9A">
        <w:rPr>
          <w:rFonts w:ascii="Times New Roman" w:hAnsi="Times New Roman" w:cs="Times New Roman"/>
          <w:b w:val="0"/>
          <w:sz w:val="24"/>
          <w:szCs w:val="24"/>
        </w:rPr>
        <w:t xml:space="preserve">                                                                                                         УТВЕРЖДЕН</w:t>
      </w:r>
    </w:p>
    <w:p w:rsidR="008B03D2" w:rsidRPr="00F65D9A" w:rsidRDefault="008B03D2" w:rsidP="00CB3E79">
      <w:pPr>
        <w:pStyle w:val="ConsTitle"/>
        <w:widowControl/>
        <w:ind w:right="0"/>
        <w:jc w:val="right"/>
        <w:rPr>
          <w:rFonts w:ascii="Times New Roman" w:hAnsi="Times New Roman" w:cs="Times New Roman"/>
          <w:b w:val="0"/>
          <w:sz w:val="24"/>
          <w:szCs w:val="24"/>
        </w:rPr>
      </w:pPr>
      <w:r w:rsidRPr="00F65D9A">
        <w:rPr>
          <w:rFonts w:ascii="Times New Roman" w:hAnsi="Times New Roman" w:cs="Times New Roman"/>
          <w:b w:val="0"/>
          <w:sz w:val="24"/>
          <w:szCs w:val="24"/>
        </w:rPr>
        <w:t xml:space="preserve">                                                                                                Глава администрации</w:t>
      </w:r>
    </w:p>
    <w:p w:rsidR="008B03D2" w:rsidRPr="00F65D9A" w:rsidRDefault="008B03D2" w:rsidP="00CB3E79">
      <w:pPr>
        <w:pStyle w:val="ConsTitle"/>
        <w:widowControl/>
        <w:ind w:right="0"/>
        <w:jc w:val="right"/>
        <w:rPr>
          <w:rFonts w:ascii="Times New Roman" w:hAnsi="Times New Roman" w:cs="Times New Roman"/>
          <w:b w:val="0"/>
          <w:sz w:val="24"/>
          <w:szCs w:val="24"/>
        </w:rPr>
      </w:pPr>
      <w:r w:rsidRPr="00F65D9A">
        <w:rPr>
          <w:rFonts w:ascii="Times New Roman" w:hAnsi="Times New Roman" w:cs="Times New Roman"/>
          <w:b w:val="0"/>
          <w:sz w:val="24"/>
          <w:szCs w:val="24"/>
        </w:rPr>
        <w:t>Октябрьского сельсовета</w:t>
      </w:r>
    </w:p>
    <w:p w:rsidR="008B03D2" w:rsidRPr="00F65D9A" w:rsidRDefault="008B03D2" w:rsidP="00CB3E79">
      <w:pPr>
        <w:pStyle w:val="ConsTitle"/>
        <w:widowControl/>
        <w:ind w:right="0"/>
        <w:jc w:val="right"/>
        <w:rPr>
          <w:rFonts w:ascii="Times New Roman" w:hAnsi="Times New Roman" w:cs="Times New Roman"/>
          <w:b w:val="0"/>
          <w:sz w:val="24"/>
          <w:szCs w:val="24"/>
        </w:rPr>
      </w:pPr>
      <w:r w:rsidRPr="00F65D9A">
        <w:rPr>
          <w:rFonts w:ascii="Times New Roman" w:hAnsi="Times New Roman" w:cs="Times New Roman"/>
          <w:b w:val="0"/>
          <w:sz w:val="24"/>
          <w:szCs w:val="24"/>
        </w:rPr>
        <w:t>Краснозерского района</w:t>
      </w:r>
    </w:p>
    <w:p w:rsidR="008B03D2" w:rsidRPr="00F65D9A" w:rsidRDefault="008B03D2" w:rsidP="00CB3E79">
      <w:pPr>
        <w:pStyle w:val="ConsTitle"/>
        <w:widowControl/>
        <w:ind w:right="0"/>
        <w:jc w:val="right"/>
        <w:rPr>
          <w:rFonts w:ascii="Times New Roman" w:hAnsi="Times New Roman" w:cs="Times New Roman"/>
          <w:b w:val="0"/>
          <w:sz w:val="24"/>
          <w:szCs w:val="24"/>
        </w:rPr>
      </w:pPr>
      <w:r w:rsidRPr="00F65D9A">
        <w:rPr>
          <w:rFonts w:ascii="Times New Roman" w:hAnsi="Times New Roman" w:cs="Times New Roman"/>
          <w:b w:val="0"/>
          <w:sz w:val="24"/>
          <w:szCs w:val="24"/>
        </w:rPr>
        <w:t>Новосибирской области</w:t>
      </w:r>
    </w:p>
    <w:p w:rsidR="008B03D2" w:rsidRPr="00F65D9A" w:rsidRDefault="008B03D2" w:rsidP="00CB3E79">
      <w:pPr>
        <w:pStyle w:val="ConsTitle"/>
        <w:widowControl/>
        <w:ind w:right="0"/>
        <w:jc w:val="right"/>
        <w:rPr>
          <w:rFonts w:ascii="Times New Roman" w:hAnsi="Times New Roman" w:cs="Times New Roman"/>
          <w:b w:val="0"/>
          <w:sz w:val="24"/>
          <w:szCs w:val="24"/>
        </w:rPr>
      </w:pPr>
      <w:r w:rsidRPr="00F65D9A">
        <w:rPr>
          <w:rFonts w:ascii="Times New Roman" w:hAnsi="Times New Roman" w:cs="Times New Roman"/>
          <w:b w:val="0"/>
          <w:sz w:val="24"/>
          <w:szCs w:val="24"/>
        </w:rPr>
        <w:t xml:space="preserve">                                                                                                 _________________   </w:t>
      </w:r>
    </w:p>
    <w:p w:rsidR="008B03D2" w:rsidRPr="00F65D9A" w:rsidRDefault="008B03D2" w:rsidP="00CB3E79">
      <w:pPr>
        <w:pStyle w:val="ConsTitle"/>
        <w:widowControl/>
        <w:ind w:right="0"/>
        <w:jc w:val="right"/>
        <w:rPr>
          <w:rFonts w:ascii="Times New Roman" w:hAnsi="Times New Roman" w:cs="Times New Roman"/>
          <w:b w:val="0"/>
          <w:sz w:val="24"/>
          <w:szCs w:val="24"/>
        </w:rPr>
      </w:pPr>
      <w:r w:rsidRPr="00F65D9A">
        <w:rPr>
          <w:rFonts w:ascii="Times New Roman" w:hAnsi="Times New Roman" w:cs="Times New Roman"/>
          <w:b w:val="0"/>
          <w:sz w:val="24"/>
          <w:szCs w:val="24"/>
        </w:rPr>
        <w:t>А.Б.Юданов</w:t>
      </w:r>
    </w:p>
    <w:p w:rsidR="008B03D2" w:rsidRPr="00B97C03" w:rsidRDefault="008B03D2" w:rsidP="00EF4953">
      <w:pPr>
        <w:pStyle w:val="ConsTitle"/>
        <w:widowControl/>
        <w:ind w:right="0"/>
        <w:rPr>
          <w:rFonts w:ascii="Times New Roman" w:hAnsi="Times New Roman" w:cs="Times New Roman"/>
          <w:b w:val="0"/>
        </w:rPr>
      </w:pPr>
      <w:r w:rsidRPr="00B97C03">
        <w:rPr>
          <w:rFonts w:ascii="Times New Roman" w:hAnsi="Times New Roman" w:cs="Times New Roman"/>
          <w:b w:val="0"/>
        </w:rPr>
        <w:t xml:space="preserve">                                                     </w:t>
      </w:r>
    </w:p>
    <w:p w:rsidR="008B03D2" w:rsidRPr="00F65D9A" w:rsidRDefault="008B03D2" w:rsidP="00EF4953">
      <w:pPr>
        <w:pStyle w:val="ConsTitle"/>
        <w:widowControl/>
        <w:ind w:right="0"/>
        <w:rPr>
          <w:rFonts w:ascii="Times New Roman" w:hAnsi="Times New Roman" w:cs="Times New Roman"/>
          <w:b w:val="0"/>
          <w:sz w:val="24"/>
          <w:szCs w:val="24"/>
        </w:rPr>
      </w:pPr>
      <w:r w:rsidRPr="00F65D9A">
        <w:rPr>
          <w:rFonts w:ascii="Times New Roman" w:hAnsi="Times New Roman" w:cs="Times New Roman"/>
          <w:b w:val="0"/>
          <w:sz w:val="24"/>
          <w:szCs w:val="24"/>
        </w:rPr>
        <w:t xml:space="preserve">                                                              П Л А Н</w:t>
      </w:r>
    </w:p>
    <w:p w:rsidR="008B03D2" w:rsidRPr="00F65D9A" w:rsidRDefault="008B03D2" w:rsidP="00EF4953">
      <w:pPr>
        <w:pStyle w:val="ConsTitle"/>
        <w:widowControl/>
        <w:ind w:right="0"/>
        <w:rPr>
          <w:rFonts w:ascii="Times New Roman" w:hAnsi="Times New Roman" w:cs="Times New Roman"/>
          <w:b w:val="0"/>
          <w:sz w:val="24"/>
          <w:szCs w:val="24"/>
        </w:rPr>
      </w:pPr>
      <w:r w:rsidRPr="00F65D9A">
        <w:rPr>
          <w:rFonts w:ascii="Times New Roman" w:hAnsi="Times New Roman" w:cs="Times New Roman"/>
          <w:b w:val="0"/>
          <w:sz w:val="24"/>
          <w:szCs w:val="24"/>
        </w:rPr>
        <w:t>мероприятий по выявлению, предупреждению, раскрытию террористических актов и ликвидации их последствий на территории муниципального образования Октябрьского сельсовета Краснозерского района Новосибирской области</w:t>
      </w:r>
    </w:p>
    <w:p w:rsidR="008B03D2" w:rsidRPr="00F65D9A" w:rsidRDefault="008B03D2" w:rsidP="00CB3E79">
      <w:pPr>
        <w:pStyle w:val="ConsTitle"/>
        <w:widowControl/>
        <w:ind w:right="0"/>
        <w:jc w:val="center"/>
        <w:rPr>
          <w:rFonts w:ascii="Times New Roman" w:hAnsi="Times New Roman" w:cs="Times New Roman"/>
          <w:b w:val="0"/>
          <w:sz w:val="24"/>
          <w:szCs w:val="24"/>
        </w:rPr>
      </w:pPr>
      <w:r w:rsidRPr="00F65D9A">
        <w:rPr>
          <w:rFonts w:ascii="Times New Roman" w:hAnsi="Times New Roman" w:cs="Times New Roman"/>
          <w:b w:val="0"/>
          <w:sz w:val="24"/>
          <w:szCs w:val="24"/>
        </w:rPr>
        <w:t>на 2016-2018 годы</w:t>
      </w:r>
    </w:p>
    <w:p w:rsidR="008B03D2" w:rsidRPr="00B97C03" w:rsidRDefault="008B03D2" w:rsidP="00CB3E79">
      <w:pPr>
        <w:pStyle w:val="ConsTitle"/>
        <w:widowControl/>
        <w:ind w:right="0"/>
        <w:jc w:val="center"/>
        <w:rPr>
          <w:rFonts w:ascii="Times New Roman" w:hAnsi="Times New Roman" w:cs="Times New Roman"/>
          <w:b w:val="0"/>
        </w:rPr>
      </w:pPr>
    </w:p>
    <w:tbl>
      <w:tblPr>
        <w:tblW w:w="1044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1"/>
        <w:gridCol w:w="4409"/>
        <w:gridCol w:w="3520"/>
        <w:gridCol w:w="1984"/>
      </w:tblGrid>
      <w:tr w:rsidR="008B03D2" w:rsidRPr="00766E72" w:rsidTr="000C187C">
        <w:tc>
          <w:tcPr>
            <w:tcW w:w="531" w:type="dxa"/>
          </w:tcPr>
          <w:p w:rsidR="008B03D2" w:rsidRPr="000C187C" w:rsidRDefault="008B03D2" w:rsidP="00766E72">
            <w:pPr>
              <w:suppressAutoHyphens/>
              <w:snapToGrid w:val="0"/>
              <w:spacing w:after="0" w:line="240" w:lineRule="auto"/>
              <w:ind w:left="-108" w:right="-108"/>
              <w:jc w:val="center"/>
              <w:rPr>
                <w:rFonts w:ascii="Times New Roman" w:hAnsi="Times New Roman"/>
              </w:rPr>
            </w:pPr>
            <w:r w:rsidRPr="000C187C">
              <w:rPr>
                <w:rFonts w:ascii="Times New Roman" w:hAnsi="Times New Roman"/>
              </w:rPr>
              <w:t>№ п/п</w:t>
            </w:r>
          </w:p>
        </w:tc>
        <w:tc>
          <w:tcPr>
            <w:tcW w:w="4409" w:type="dxa"/>
          </w:tcPr>
          <w:p w:rsidR="008B03D2" w:rsidRPr="000C187C" w:rsidRDefault="008B03D2" w:rsidP="00766E72">
            <w:pPr>
              <w:suppressAutoHyphens/>
              <w:snapToGrid w:val="0"/>
              <w:spacing w:after="0" w:line="240" w:lineRule="auto"/>
              <w:jc w:val="center"/>
              <w:rPr>
                <w:rFonts w:ascii="Times New Roman" w:hAnsi="Times New Roman"/>
              </w:rPr>
            </w:pPr>
            <w:r w:rsidRPr="000C187C">
              <w:rPr>
                <w:rFonts w:ascii="Times New Roman" w:hAnsi="Times New Roman"/>
              </w:rPr>
              <w:t>Мероприятия</w:t>
            </w:r>
          </w:p>
        </w:tc>
        <w:tc>
          <w:tcPr>
            <w:tcW w:w="3520" w:type="dxa"/>
          </w:tcPr>
          <w:p w:rsidR="008B03D2" w:rsidRPr="000C187C" w:rsidRDefault="008B03D2" w:rsidP="00766E72">
            <w:pPr>
              <w:suppressAutoHyphens/>
              <w:snapToGrid w:val="0"/>
              <w:spacing w:after="0" w:line="240" w:lineRule="auto"/>
              <w:ind w:left="-51" w:right="-51"/>
              <w:jc w:val="center"/>
              <w:rPr>
                <w:rFonts w:ascii="Times New Roman" w:hAnsi="Times New Roman"/>
              </w:rPr>
            </w:pPr>
            <w:r w:rsidRPr="000C187C">
              <w:rPr>
                <w:rFonts w:ascii="Times New Roman" w:hAnsi="Times New Roman"/>
              </w:rPr>
              <w:t>Ответственный исполнитель</w:t>
            </w:r>
          </w:p>
        </w:tc>
        <w:tc>
          <w:tcPr>
            <w:tcW w:w="1984" w:type="dxa"/>
          </w:tcPr>
          <w:p w:rsidR="008B03D2" w:rsidRPr="000C187C" w:rsidRDefault="008B03D2" w:rsidP="00766E72">
            <w:pPr>
              <w:suppressAutoHyphens/>
              <w:snapToGrid w:val="0"/>
              <w:spacing w:after="0" w:line="240" w:lineRule="auto"/>
              <w:ind w:left="-108" w:right="-108"/>
              <w:jc w:val="center"/>
              <w:rPr>
                <w:rFonts w:ascii="Times New Roman" w:hAnsi="Times New Roman"/>
              </w:rPr>
            </w:pPr>
            <w:r w:rsidRPr="000C187C">
              <w:rPr>
                <w:rFonts w:ascii="Times New Roman" w:hAnsi="Times New Roman"/>
              </w:rPr>
              <w:t>Сроки исполнения</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1</w:t>
            </w:r>
          </w:p>
        </w:tc>
        <w:tc>
          <w:tcPr>
            <w:tcW w:w="4409" w:type="dxa"/>
          </w:tcPr>
          <w:p w:rsidR="008B03D2" w:rsidRDefault="008B03D2" w:rsidP="000C187C">
            <w:pPr>
              <w:pStyle w:val="ConsTitle"/>
              <w:widowControl/>
              <w:ind w:right="-108"/>
              <w:rPr>
                <w:rFonts w:ascii="Times New Roman" w:hAnsi="Times New Roman" w:cs="Times New Roman"/>
                <w:b w:val="0"/>
                <w:sz w:val="22"/>
                <w:szCs w:val="22"/>
              </w:rPr>
            </w:pPr>
            <w:r w:rsidRPr="000C187C">
              <w:rPr>
                <w:rFonts w:ascii="Times New Roman" w:hAnsi="Times New Roman" w:cs="Times New Roman"/>
                <w:b w:val="0"/>
                <w:sz w:val="22"/>
                <w:szCs w:val="22"/>
              </w:rPr>
              <w:t xml:space="preserve">Рекомендовать оборудование стендов по разъяснению детям условий возникновения терроризма, профилактики, предупреждения экстремистской деятельности и поведения </w:t>
            </w:r>
          </w:p>
          <w:p w:rsidR="008B03D2" w:rsidRPr="000C187C" w:rsidRDefault="008B03D2" w:rsidP="000C187C">
            <w:pPr>
              <w:pStyle w:val="ConsTitle"/>
              <w:widowControl/>
              <w:ind w:right="-108"/>
              <w:rPr>
                <w:rFonts w:ascii="Times New Roman" w:hAnsi="Times New Roman" w:cs="Times New Roman"/>
                <w:b w:val="0"/>
                <w:sz w:val="22"/>
                <w:szCs w:val="22"/>
              </w:rPr>
            </w:pPr>
            <w:r w:rsidRPr="000C187C">
              <w:rPr>
                <w:rFonts w:ascii="Times New Roman" w:hAnsi="Times New Roman" w:cs="Times New Roman"/>
                <w:b w:val="0"/>
                <w:sz w:val="22"/>
                <w:szCs w:val="22"/>
              </w:rPr>
              <w:t>во время террористического акта</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Курохта А.И. - директор Октябрьской СОШ</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Комарова Л.Н.  - заведующая Октябрьский д/сад</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Айгазинова Б.Ш. – заведующая Курьинским д/сад</w:t>
            </w:r>
          </w:p>
        </w:tc>
        <w:tc>
          <w:tcPr>
            <w:tcW w:w="1984" w:type="dxa"/>
          </w:tcPr>
          <w:p w:rsidR="008B03D2" w:rsidRPr="000C187C" w:rsidRDefault="008B03D2" w:rsidP="00766E72">
            <w:pPr>
              <w:pStyle w:val="ConsTitle"/>
              <w:widowControl/>
              <w:ind w:right="0"/>
              <w:jc w:val="center"/>
              <w:rPr>
                <w:rFonts w:ascii="Times New Roman" w:hAnsi="Times New Roman" w:cs="Times New Roman"/>
                <w:b w:val="0"/>
                <w:sz w:val="22"/>
                <w:szCs w:val="22"/>
              </w:rPr>
            </w:pPr>
            <w:r w:rsidRPr="000C187C">
              <w:rPr>
                <w:rFonts w:ascii="Times New Roman" w:hAnsi="Times New Roman" w:cs="Times New Roman"/>
                <w:b w:val="0"/>
                <w:sz w:val="22"/>
                <w:szCs w:val="22"/>
              </w:rPr>
              <w:t>до 01.04.2016 года</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2</w:t>
            </w:r>
          </w:p>
        </w:tc>
        <w:tc>
          <w:tcPr>
            <w:tcW w:w="4409"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Рекомендовать проведение бесед, лекций с привлечением специалистов из ОВД Краснозёрского района, по выявлению и профилактики борьбы с экстремизмом при террористических актах</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Курохта А.И. - директор Октябрьской СОШ</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Комарова Л.Н.  - заведующая Октябрьский д/сад</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Айгазинова Б.Ш. – заведующая Курьинским д/сад</w:t>
            </w:r>
          </w:p>
        </w:tc>
        <w:tc>
          <w:tcPr>
            <w:tcW w:w="1984" w:type="dxa"/>
          </w:tcPr>
          <w:p w:rsidR="008B03D2" w:rsidRPr="000C187C" w:rsidRDefault="008B03D2" w:rsidP="00766E72">
            <w:pPr>
              <w:pStyle w:val="ConsTitle"/>
              <w:widowControl/>
              <w:ind w:right="0"/>
              <w:jc w:val="center"/>
              <w:rPr>
                <w:rFonts w:ascii="Times New Roman" w:hAnsi="Times New Roman" w:cs="Times New Roman"/>
                <w:b w:val="0"/>
                <w:sz w:val="22"/>
                <w:szCs w:val="22"/>
              </w:rPr>
            </w:pPr>
            <w:r w:rsidRPr="000C187C">
              <w:rPr>
                <w:rFonts w:ascii="Times New Roman" w:hAnsi="Times New Roman" w:cs="Times New Roman"/>
                <w:b w:val="0"/>
                <w:sz w:val="22"/>
                <w:szCs w:val="22"/>
              </w:rPr>
              <w:t>2 раза в год</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3</w:t>
            </w:r>
          </w:p>
        </w:tc>
        <w:tc>
          <w:tcPr>
            <w:tcW w:w="4409"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Рекомендовать внесение в планы работ с детьми раздел по профилактике и предупреждению экстремизма и терроризма</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Курохта А.И. - директор Октябрьской СОШ</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Комарова Л.Н.  - заведующая Октябрьский д/сад</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Айгазин</w:t>
            </w:r>
            <w:r>
              <w:rPr>
                <w:rFonts w:ascii="Times New Roman" w:hAnsi="Times New Roman" w:cs="Times New Roman"/>
                <w:b w:val="0"/>
                <w:sz w:val="22"/>
                <w:szCs w:val="22"/>
              </w:rPr>
              <w:t>ова Б.Ш. – заведующая Курьинский</w:t>
            </w:r>
            <w:r w:rsidRPr="000C187C">
              <w:rPr>
                <w:rFonts w:ascii="Times New Roman" w:hAnsi="Times New Roman" w:cs="Times New Roman"/>
                <w:b w:val="0"/>
                <w:sz w:val="22"/>
                <w:szCs w:val="22"/>
              </w:rPr>
              <w:t xml:space="preserve"> д/сад</w:t>
            </w:r>
          </w:p>
        </w:tc>
        <w:tc>
          <w:tcPr>
            <w:tcW w:w="1984" w:type="dxa"/>
          </w:tcPr>
          <w:p w:rsidR="008B03D2" w:rsidRPr="000C187C" w:rsidRDefault="008B03D2" w:rsidP="00766E72">
            <w:pPr>
              <w:pStyle w:val="ConsTitle"/>
              <w:widowControl/>
              <w:ind w:right="0"/>
              <w:jc w:val="center"/>
              <w:rPr>
                <w:rFonts w:ascii="Times New Roman" w:hAnsi="Times New Roman" w:cs="Times New Roman"/>
                <w:b w:val="0"/>
                <w:sz w:val="22"/>
                <w:szCs w:val="22"/>
              </w:rPr>
            </w:pPr>
            <w:r w:rsidRPr="000C187C">
              <w:rPr>
                <w:rFonts w:ascii="Times New Roman" w:hAnsi="Times New Roman" w:cs="Times New Roman"/>
                <w:b w:val="0"/>
                <w:sz w:val="22"/>
                <w:szCs w:val="22"/>
              </w:rPr>
              <w:t>до 01.04.2016 года</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Pr>
                <w:rFonts w:ascii="Times New Roman" w:hAnsi="Times New Roman" w:cs="Times New Roman"/>
                <w:b w:val="0"/>
                <w:sz w:val="22"/>
                <w:szCs w:val="22"/>
              </w:rPr>
              <w:t>4</w:t>
            </w:r>
          </w:p>
        </w:tc>
        <w:tc>
          <w:tcPr>
            <w:tcW w:w="4409"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Рекомендовать посещение общеобразовательных учреждения, вечеров отдыха молодежи, дискотеки.  Выявление, предупреждение экстремистских настроений, проведение бесед в целях профилактики терроризма</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 xml:space="preserve">Участковый инспектор </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 xml:space="preserve"> (по согласованию)</w:t>
            </w:r>
          </w:p>
        </w:tc>
        <w:tc>
          <w:tcPr>
            <w:tcW w:w="1984" w:type="dxa"/>
          </w:tcPr>
          <w:p w:rsidR="008B03D2" w:rsidRPr="000C187C" w:rsidRDefault="008B03D2" w:rsidP="00766E72">
            <w:pPr>
              <w:pStyle w:val="ConsTitle"/>
              <w:widowControl/>
              <w:ind w:right="0"/>
              <w:jc w:val="center"/>
              <w:rPr>
                <w:rFonts w:ascii="Times New Roman" w:hAnsi="Times New Roman" w:cs="Times New Roman"/>
                <w:b w:val="0"/>
                <w:sz w:val="22"/>
                <w:szCs w:val="22"/>
              </w:rPr>
            </w:pPr>
            <w:r w:rsidRPr="000C187C">
              <w:rPr>
                <w:rFonts w:ascii="Times New Roman" w:hAnsi="Times New Roman" w:cs="Times New Roman"/>
                <w:b w:val="0"/>
                <w:sz w:val="22"/>
                <w:szCs w:val="22"/>
              </w:rPr>
              <w:t>1 раз в 2 месяца</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Pr>
                <w:rFonts w:ascii="Times New Roman" w:hAnsi="Times New Roman" w:cs="Times New Roman"/>
                <w:b w:val="0"/>
                <w:sz w:val="22"/>
                <w:szCs w:val="22"/>
              </w:rPr>
              <w:t>5</w:t>
            </w:r>
          </w:p>
        </w:tc>
        <w:tc>
          <w:tcPr>
            <w:tcW w:w="4409"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Рекомендовать проведение проверок подвалов, котельных промышленных и сельскохозяйственных объектов на наличие в них посторонних людей</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Юданов А.Б. - глава Октябрьского сельсовета</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Бридгер К.В. – директор ЗАО «Запрудихинское»</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Хорошилов С.В. – директор МУП Октябрьского ЖКХ</w:t>
            </w:r>
          </w:p>
        </w:tc>
        <w:tc>
          <w:tcPr>
            <w:tcW w:w="1984" w:type="dxa"/>
          </w:tcPr>
          <w:p w:rsidR="008B03D2" w:rsidRPr="000C187C" w:rsidRDefault="008B03D2" w:rsidP="00766E72">
            <w:pPr>
              <w:pStyle w:val="ConsTitle"/>
              <w:widowControl/>
              <w:ind w:right="0"/>
              <w:jc w:val="center"/>
              <w:rPr>
                <w:rFonts w:ascii="Times New Roman" w:hAnsi="Times New Roman" w:cs="Times New Roman"/>
                <w:b w:val="0"/>
                <w:sz w:val="22"/>
                <w:szCs w:val="22"/>
              </w:rPr>
            </w:pPr>
            <w:r w:rsidRPr="000C187C">
              <w:rPr>
                <w:rFonts w:ascii="Times New Roman" w:hAnsi="Times New Roman" w:cs="Times New Roman"/>
                <w:b w:val="0"/>
                <w:sz w:val="22"/>
                <w:szCs w:val="22"/>
              </w:rPr>
              <w:t>постоянно</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Pr>
                <w:rFonts w:ascii="Times New Roman" w:hAnsi="Times New Roman" w:cs="Times New Roman"/>
                <w:b w:val="0"/>
                <w:sz w:val="22"/>
                <w:szCs w:val="22"/>
              </w:rPr>
              <w:t>6</w:t>
            </w:r>
          </w:p>
        </w:tc>
        <w:tc>
          <w:tcPr>
            <w:tcW w:w="4409" w:type="dxa"/>
          </w:tcPr>
          <w:p w:rsidR="008B03D2" w:rsidRPr="000C187C" w:rsidRDefault="008B03D2" w:rsidP="00766E72">
            <w:pPr>
              <w:pStyle w:val="ConsTitle"/>
              <w:widowControl/>
              <w:suppressAutoHyphens w:val="0"/>
              <w:autoSpaceDN w:val="0"/>
              <w:adjustRightInd w:val="0"/>
              <w:ind w:right="0"/>
              <w:rPr>
                <w:rFonts w:ascii="Times New Roman" w:hAnsi="Times New Roman" w:cs="Times New Roman"/>
                <w:b w:val="0"/>
                <w:sz w:val="22"/>
                <w:szCs w:val="22"/>
              </w:rPr>
            </w:pPr>
            <w:r w:rsidRPr="000C187C">
              <w:rPr>
                <w:rFonts w:ascii="Times New Roman" w:hAnsi="Times New Roman" w:cs="Times New Roman"/>
                <w:b w:val="0"/>
                <w:sz w:val="22"/>
                <w:szCs w:val="22"/>
              </w:rPr>
              <w:t>Рекомендовать разработать инструкции сторожевой охране о повышенном внимании, выявлении экстремистов, террористов и   их действиях  при охране объектов</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Бридгер К.В. – директор ЗАО «Запрудихинское»</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Хорошилов С.В. – директор МУП Октябрьского ЖКХ</w:t>
            </w:r>
          </w:p>
        </w:tc>
        <w:tc>
          <w:tcPr>
            <w:tcW w:w="1984" w:type="dxa"/>
          </w:tcPr>
          <w:p w:rsidR="008B03D2" w:rsidRPr="000C187C" w:rsidRDefault="008B03D2" w:rsidP="00766E72">
            <w:pPr>
              <w:pStyle w:val="ConsTitle"/>
              <w:widowControl/>
              <w:ind w:right="0"/>
              <w:jc w:val="center"/>
              <w:rPr>
                <w:rFonts w:ascii="Times New Roman" w:hAnsi="Times New Roman" w:cs="Times New Roman"/>
                <w:b w:val="0"/>
                <w:sz w:val="22"/>
                <w:szCs w:val="22"/>
              </w:rPr>
            </w:pPr>
            <w:r w:rsidRPr="000C187C">
              <w:rPr>
                <w:rFonts w:ascii="Times New Roman" w:hAnsi="Times New Roman" w:cs="Times New Roman"/>
                <w:b w:val="0"/>
                <w:sz w:val="22"/>
                <w:szCs w:val="22"/>
              </w:rPr>
              <w:t>до 01.04.2016 года</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Pr>
                <w:rFonts w:ascii="Times New Roman" w:hAnsi="Times New Roman" w:cs="Times New Roman"/>
                <w:b w:val="0"/>
                <w:sz w:val="22"/>
                <w:szCs w:val="22"/>
              </w:rPr>
              <w:t>7</w:t>
            </w:r>
          </w:p>
        </w:tc>
        <w:tc>
          <w:tcPr>
            <w:tcW w:w="4409" w:type="dxa"/>
          </w:tcPr>
          <w:p w:rsidR="008B03D2" w:rsidRPr="000C187C" w:rsidRDefault="008B03D2" w:rsidP="00766E72">
            <w:pPr>
              <w:pStyle w:val="ConsTitle"/>
              <w:widowControl/>
              <w:suppressAutoHyphens w:val="0"/>
              <w:autoSpaceDN w:val="0"/>
              <w:adjustRightInd w:val="0"/>
              <w:ind w:right="0"/>
              <w:rPr>
                <w:rFonts w:ascii="Times New Roman" w:hAnsi="Times New Roman" w:cs="Times New Roman"/>
                <w:b w:val="0"/>
                <w:sz w:val="22"/>
                <w:szCs w:val="22"/>
              </w:rPr>
            </w:pPr>
            <w:r w:rsidRPr="000C187C">
              <w:rPr>
                <w:rFonts w:ascii="Times New Roman" w:hAnsi="Times New Roman" w:cs="Times New Roman"/>
                <w:b w:val="0"/>
                <w:sz w:val="22"/>
                <w:szCs w:val="22"/>
              </w:rPr>
              <w:t>Иметь в готовности технику, оборудование и инструкции для устранения последствий терроризма</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Бридгер К.В. – директор ЗАО «Запрудихинское»</w:t>
            </w:r>
          </w:p>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Хорошилов С.В. – директор МУП Октябрьского ЖКХ</w:t>
            </w:r>
          </w:p>
        </w:tc>
        <w:tc>
          <w:tcPr>
            <w:tcW w:w="1984" w:type="dxa"/>
          </w:tcPr>
          <w:p w:rsidR="008B03D2" w:rsidRPr="000C187C" w:rsidRDefault="008B03D2" w:rsidP="00766E72">
            <w:pPr>
              <w:pStyle w:val="ConsTitle"/>
              <w:widowControl/>
              <w:ind w:right="0"/>
              <w:jc w:val="center"/>
              <w:rPr>
                <w:rFonts w:ascii="Times New Roman" w:hAnsi="Times New Roman" w:cs="Times New Roman"/>
                <w:b w:val="0"/>
                <w:sz w:val="22"/>
                <w:szCs w:val="22"/>
              </w:rPr>
            </w:pPr>
            <w:r w:rsidRPr="000C187C">
              <w:rPr>
                <w:rFonts w:ascii="Times New Roman" w:hAnsi="Times New Roman" w:cs="Times New Roman"/>
                <w:b w:val="0"/>
                <w:sz w:val="22"/>
                <w:szCs w:val="22"/>
              </w:rPr>
              <w:t>постоянно</w:t>
            </w:r>
          </w:p>
        </w:tc>
      </w:tr>
      <w:tr w:rsidR="008B03D2" w:rsidRPr="00766E72" w:rsidTr="000C187C">
        <w:tc>
          <w:tcPr>
            <w:tcW w:w="531" w:type="dxa"/>
          </w:tcPr>
          <w:p w:rsidR="008B03D2" w:rsidRPr="000C187C" w:rsidRDefault="008B03D2" w:rsidP="00766E72">
            <w:pPr>
              <w:pStyle w:val="ConsTitle"/>
              <w:widowControl/>
              <w:ind w:right="0"/>
              <w:rPr>
                <w:rFonts w:ascii="Times New Roman" w:hAnsi="Times New Roman" w:cs="Times New Roman"/>
                <w:b w:val="0"/>
                <w:sz w:val="22"/>
                <w:szCs w:val="22"/>
              </w:rPr>
            </w:pPr>
            <w:r>
              <w:rPr>
                <w:rFonts w:ascii="Times New Roman" w:hAnsi="Times New Roman" w:cs="Times New Roman"/>
                <w:b w:val="0"/>
                <w:sz w:val="22"/>
                <w:szCs w:val="22"/>
              </w:rPr>
              <w:t>8</w:t>
            </w:r>
          </w:p>
        </w:tc>
        <w:tc>
          <w:tcPr>
            <w:tcW w:w="4409" w:type="dxa"/>
          </w:tcPr>
          <w:p w:rsidR="008B03D2" w:rsidRPr="000C187C" w:rsidRDefault="008B03D2" w:rsidP="00766E72">
            <w:pPr>
              <w:pStyle w:val="ConsTitle"/>
              <w:widowControl/>
              <w:suppressAutoHyphens w:val="0"/>
              <w:autoSpaceDN w:val="0"/>
              <w:adjustRightInd w:val="0"/>
              <w:ind w:right="0"/>
              <w:rPr>
                <w:rFonts w:ascii="Times New Roman" w:hAnsi="Times New Roman" w:cs="Times New Roman"/>
                <w:b w:val="0"/>
                <w:sz w:val="22"/>
                <w:szCs w:val="22"/>
              </w:rPr>
            </w:pPr>
            <w:r w:rsidRPr="000C187C">
              <w:rPr>
                <w:rFonts w:ascii="Times New Roman" w:hAnsi="Times New Roman" w:cs="Times New Roman"/>
                <w:b w:val="0"/>
                <w:sz w:val="22"/>
                <w:szCs w:val="22"/>
              </w:rPr>
              <w:t>Рекомендовать информирование избирателей о правилах выявления, поведения и ликвидации последствий экстремизма и терроризма</w:t>
            </w:r>
          </w:p>
        </w:tc>
        <w:tc>
          <w:tcPr>
            <w:tcW w:w="3520" w:type="dxa"/>
          </w:tcPr>
          <w:p w:rsidR="008B03D2" w:rsidRPr="000C187C" w:rsidRDefault="008B03D2" w:rsidP="00766E72">
            <w:pPr>
              <w:pStyle w:val="ConsTitle"/>
              <w:widowControl/>
              <w:ind w:right="0"/>
              <w:rPr>
                <w:rFonts w:ascii="Times New Roman" w:hAnsi="Times New Roman" w:cs="Times New Roman"/>
                <w:b w:val="0"/>
                <w:sz w:val="22"/>
                <w:szCs w:val="22"/>
              </w:rPr>
            </w:pPr>
            <w:r w:rsidRPr="000C187C">
              <w:rPr>
                <w:rFonts w:ascii="Times New Roman" w:hAnsi="Times New Roman" w:cs="Times New Roman"/>
                <w:b w:val="0"/>
                <w:sz w:val="22"/>
                <w:szCs w:val="22"/>
              </w:rPr>
              <w:t>Депутаты Совета депутатов Октябрьского сельсовета</w:t>
            </w:r>
          </w:p>
        </w:tc>
        <w:tc>
          <w:tcPr>
            <w:tcW w:w="1984" w:type="dxa"/>
          </w:tcPr>
          <w:p w:rsidR="008B03D2" w:rsidRPr="000C187C" w:rsidRDefault="008B03D2" w:rsidP="00766E72">
            <w:pPr>
              <w:pStyle w:val="ConsTitle"/>
              <w:widowControl/>
              <w:ind w:left="-13" w:right="-104"/>
              <w:jc w:val="center"/>
              <w:rPr>
                <w:rFonts w:ascii="Times New Roman" w:hAnsi="Times New Roman" w:cs="Times New Roman"/>
                <w:b w:val="0"/>
                <w:sz w:val="22"/>
                <w:szCs w:val="22"/>
              </w:rPr>
            </w:pPr>
            <w:r w:rsidRPr="000C187C">
              <w:rPr>
                <w:rFonts w:ascii="Times New Roman" w:hAnsi="Times New Roman" w:cs="Times New Roman"/>
                <w:b w:val="0"/>
                <w:sz w:val="22"/>
                <w:szCs w:val="22"/>
              </w:rPr>
              <w:t>в случае возникновения предпосылок (ориентировок по терроризму или антитеррористических учений)</w:t>
            </w:r>
          </w:p>
        </w:tc>
      </w:tr>
    </w:tbl>
    <w:p w:rsidR="008B03D2" w:rsidRPr="00F65D9A" w:rsidRDefault="008B03D2" w:rsidP="00CB3E79">
      <w:pPr>
        <w:pStyle w:val="ConsTitle"/>
        <w:widowControl/>
        <w:ind w:right="0"/>
        <w:jc w:val="center"/>
        <w:rPr>
          <w:rFonts w:ascii="Times New Roman" w:hAnsi="Times New Roman" w:cs="Times New Roman"/>
          <w:b w:val="0"/>
          <w:sz w:val="24"/>
          <w:szCs w:val="24"/>
        </w:rPr>
      </w:pPr>
    </w:p>
    <w:p w:rsidR="008B03D2" w:rsidRPr="00F65D9A" w:rsidRDefault="008B03D2" w:rsidP="00CB3E79">
      <w:pPr>
        <w:pStyle w:val="ConsTitle"/>
        <w:widowControl/>
        <w:ind w:right="0"/>
        <w:rPr>
          <w:rFonts w:ascii="Times New Roman" w:hAnsi="Times New Roman" w:cs="Times New Roman"/>
          <w:b w:val="0"/>
          <w:sz w:val="24"/>
          <w:szCs w:val="24"/>
        </w:rPr>
      </w:pPr>
    </w:p>
    <w:p w:rsidR="008B03D2" w:rsidRPr="00F65D9A" w:rsidRDefault="008B03D2" w:rsidP="00EF4953">
      <w:pPr>
        <w:spacing w:after="0" w:line="240" w:lineRule="auto"/>
        <w:jc w:val="center"/>
        <w:rPr>
          <w:rFonts w:ascii="Times New Roman" w:hAnsi="Times New Roman"/>
          <w:sz w:val="24"/>
          <w:szCs w:val="24"/>
        </w:rPr>
      </w:pPr>
      <w:r w:rsidRPr="00F65D9A">
        <w:rPr>
          <w:rFonts w:ascii="Times New Roman" w:hAnsi="Times New Roman"/>
          <w:sz w:val="24"/>
          <w:szCs w:val="24"/>
        </w:rPr>
        <w:t>АДМИНИСТРАЦИЯ ОКТЯБРЬСКОГО СЕЛЬСОВЕТА</w:t>
      </w:r>
    </w:p>
    <w:p w:rsidR="008B03D2" w:rsidRPr="00F65D9A" w:rsidRDefault="008B03D2" w:rsidP="00EF4953">
      <w:pPr>
        <w:spacing w:after="0" w:line="240" w:lineRule="auto"/>
        <w:jc w:val="center"/>
        <w:rPr>
          <w:rFonts w:ascii="Times New Roman" w:hAnsi="Times New Roman"/>
          <w:sz w:val="24"/>
          <w:szCs w:val="24"/>
        </w:rPr>
      </w:pPr>
      <w:r w:rsidRPr="00F65D9A">
        <w:rPr>
          <w:rFonts w:ascii="Times New Roman" w:hAnsi="Times New Roman"/>
          <w:sz w:val="24"/>
          <w:szCs w:val="24"/>
        </w:rPr>
        <w:t>КРАСНОЗЕРСКОГО РАЙОНА НОВОСИБИРСКОЙ ОБЛАСТИ</w:t>
      </w:r>
    </w:p>
    <w:p w:rsidR="008B03D2" w:rsidRPr="00F65D9A" w:rsidRDefault="008B03D2" w:rsidP="00EF4953">
      <w:pPr>
        <w:spacing w:after="0" w:line="240" w:lineRule="auto"/>
        <w:jc w:val="center"/>
        <w:rPr>
          <w:rFonts w:ascii="Times New Roman" w:hAnsi="Times New Roman"/>
          <w:sz w:val="24"/>
          <w:szCs w:val="24"/>
        </w:rPr>
      </w:pPr>
    </w:p>
    <w:p w:rsidR="008B03D2" w:rsidRPr="00F65D9A" w:rsidRDefault="008B03D2" w:rsidP="00EF4953">
      <w:pPr>
        <w:spacing w:after="0" w:line="240" w:lineRule="auto"/>
        <w:jc w:val="center"/>
        <w:rPr>
          <w:rFonts w:ascii="Times New Roman" w:hAnsi="Times New Roman"/>
          <w:sz w:val="24"/>
          <w:szCs w:val="24"/>
        </w:rPr>
      </w:pPr>
      <w:r w:rsidRPr="00F65D9A">
        <w:rPr>
          <w:rFonts w:ascii="Times New Roman" w:hAnsi="Times New Roman"/>
          <w:sz w:val="24"/>
          <w:szCs w:val="24"/>
        </w:rPr>
        <w:t>П О С Т А Н О В Л Е Н И Е</w:t>
      </w:r>
    </w:p>
    <w:p w:rsidR="008B03D2" w:rsidRPr="00F65D9A" w:rsidRDefault="008B03D2" w:rsidP="00EF4953">
      <w:pPr>
        <w:spacing w:after="0" w:line="240" w:lineRule="auto"/>
        <w:rPr>
          <w:rFonts w:ascii="Times New Roman" w:hAnsi="Times New Roman"/>
          <w:sz w:val="24"/>
          <w:szCs w:val="24"/>
        </w:rPr>
      </w:pPr>
      <w:r w:rsidRPr="00F65D9A">
        <w:rPr>
          <w:rFonts w:ascii="Times New Roman" w:hAnsi="Times New Roman"/>
          <w:sz w:val="24"/>
          <w:szCs w:val="24"/>
        </w:rPr>
        <w:t>От 11.03.2016                                                                                                № 17</w:t>
      </w:r>
    </w:p>
    <w:p w:rsidR="008B03D2" w:rsidRPr="00F65D9A" w:rsidRDefault="008B03D2" w:rsidP="00EF4953">
      <w:pPr>
        <w:spacing w:after="0" w:line="240" w:lineRule="auto"/>
        <w:jc w:val="center"/>
        <w:rPr>
          <w:rFonts w:ascii="Times New Roman" w:hAnsi="Times New Roman"/>
          <w:sz w:val="24"/>
          <w:szCs w:val="24"/>
        </w:rPr>
      </w:pPr>
      <w:r w:rsidRPr="00F65D9A">
        <w:rPr>
          <w:rFonts w:ascii="Times New Roman" w:hAnsi="Times New Roman"/>
          <w:sz w:val="24"/>
          <w:szCs w:val="24"/>
        </w:rPr>
        <w:t>п. Октябрьский</w:t>
      </w:r>
    </w:p>
    <w:p w:rsidR="008B03D2" w:rsidRPr="00F65D9A" w:rsidRDefault="008B03D2" w:rsidP="00EF4953">
      <w:pPr>
        <w:spacing w:after="0" w:line="240" w:lineRule="auto"/>
        <w:rPr>
          <w:rFonts w:ascii="Times New Roman" w:hAnsi="Times New Roman"/>
          <w:sz w:val="24"/>
          <w:szCs w:val="24"/>
        </w:rPr>
      </w:pPr>
    </w:p>
    <w:p w:rsidR="008B03D2" w:rsidRPr="00F65D9A" w:rsidRDefault="008B03D2" w:rsidP="00EF4953">
      <w:pPr>
        <w:spacing w:after="0" w:line="240" w:lineRule="auto"/>
        <w:jc w:val="both"/>
        <w:rPr>
          <w:rFonts w:ascii="Times New Roman" w:hAnsi="Times New Roman"/>
          <w:sz w:val="24"/>
          <w:szCs w:val="24"/>
        </w:rPr>
      </w:pPr>
      <w:r w:rsidRPr="00F65D9A">
        <w:rPr>
          <w:rFonts w:ascii="Times New Roman" w:hAnsi="Times New Roman"/>
          <w:sz w:val="24"/>
          <w:szCs w:val="24"/>
        </w:rPr>
        <w:t>«О подготовке к отопительному</w:t>
      </w:r>
    </w:p>
    <w:p w:rsidR="008B03D2" w:rsidRPr="00F65D9A" w:rsidRDefault="008B03D2" w:rsidP="00EF4953">
      <w:pPr>
        <w:spacing w:after="0" w:line="240" w:lineRule="auto"/>
        <w:jc w:val="both"/>
        <w:rPr>
          <w:rFonts w:ascii="Times New Roman" w:hAnsi="Times New Roman"/>
          <w:sz w:val="24"/>
          <w:szCs w:val="24"/>
        </w:rPr>
      </w:pPr>
      <w:r w:rsidRPr="00F65D9A">
        <w:rPr>
          <w:rFonts w:ascii="Times New Roman" w:hAnsi="Times New Roman"/>
          <w:sz w:val="24"/>
          <w:szCs w:val="24"/>
        </w:rPr>
        <w:t>сезону 2016-2017 гг.»</w:t>
      </w:r>
    </w:p>
    <w:p w:rsidR="008B03D2" w:rsidRPr="00F65D9A" w:rsidRDefault="008B03D2" w:rsidP="00EF4953">
      <w:pPr>
        <w:spacing w:after="0" w:line="240" w:lineRule="auto"/>
        <w:rPr>
          <w:rFonts w:ascii="Times New Roman" w:hAnsi="Times New Roman"/>
          <w:sz w:val="24"/>
          <w:szCs w:val="24"/>
        </w:rPr>
      </w:pPr>
    </w:p>
    <w:p w:rsidR="008B03D2" w:rsidRPr="00F65D9A" w:rsidRDefault="008B03D2" w:rsidP="00EF4953">
      <w:pPr>
        <w:spacing w:after="0" w:line="240" w:lineRule="auto"/>
        <w:jc w:val="both"/>
        <w:rPr>
          <w:rFonts w:ascii="Times New Roman" w:hAnsi="Times New Roman"/>
          <w:sz w:val="24"/>
          <w:szCs w:val="24"/>
        </w:rPr>
      </w:pPr>
      <w:r w:rsidRPr="00F65D9A">
        <w:rPr>
          <w:rFonts w:ascii="Times New Roman" w:hAnsi="Times New Roman"/>
          <w:sz w:val="24"/>
          <w:szCs w:val="24"/>
        </w:rPr>
        <w:t xml:space="preserve">        На основании закона № 131-ФЗ «Об общих принципах организации местного самоуправления в Российской Федерации от 06.10.2003 г</w:t>
      </w:r>
    </w:p>
    <w:p w:rsidR="008B03D2" w:rsidRPr="00F65D9A" w:rsidRDefault="008B03D2" w:rsidP="00EF4953">
      <w:pPr>
        <w:spacing w:after="0" w:line="240" w:lineRule="auto"/>
        <w:ind w:left="180"/>
        <w:jc w:val="both"/>
        <w:rPr>
          <w:rFonts w:ascii="Times New Roman" w:hAnsi="Times New Roman"/>
          <w:sz w:val="24"/>
          <w:szCs w:val="24"/>
        </w:rPr>
      </w:pPr>
      <w:r w:rsidRPr="00F65D9A">
        <w:rPr>
          <w:rFonts w:ascii="Times New Roman" w:hAnsi="Times New Roman"/>
          <w:sz w:val="24"/>
          <w:szCs w:val="24"/>
        </w:rPr>
        <w:t>ПОСТАНОВЛЯЮ:</w:t>
      </w:r>
    </w:p>
    <w:p w:rsidR="008B03D2" w:rsidRPr="00F65D9A" w:rsidRDefault="008B03D2" w:rsidP="00EF4953">
      <w:pPr>
        <w:numPr>
          <w:ilvl w:val="0"/>
          <w:numId w:val="10"/>
        </w:numPr>
        <w:spacing w:after="0" w:line="240" w:lineRule="auto"/>
        <w:jc w:val="both"/>
        <w:rPr>
          <w:rFonts w:ascii="Times New Roman" w:hAnsi="Times New Roman"/>
          <w:sz w:val="24"/>
          <w:szCs w:val="24"/>
        </w:rPr>
      </w:pPr>
      <w:r w:rsidRPr="00F65D9A">
        <w:rPr>
          <w:rFonts w:ascii="Times New Roman" w:hAnsi="Times New Roman"/>
          <w:sz w:val="24"/>
          <w:szCs w:val="24"/>
        </w:rPr>
        <w:t>Утвердить «План подготовки объектов жилищно-коммунального хозяйства к отопительному периоду 2016/2017 года» (приложение №1).</w:t>
      </w:r>
    </w:p>
    <w:p w:rsidR="008B03D2" w:rsidRPr="00F65D9A" w:rsidRDefault="008B03D2" w:rsidP="00EF4953">
      <w:pPr>
        <w:numPr>
          <w:ilvl w:val="0"/>
          <w:numId w:val="10"/>
        </w:numPr>
        <w:spacing w:after="0" w:line="240" w:lineRule="auto"/>
        <w:jc w:val="both"/>
        <w:rPr>
          <w:rFonts w:ascii="Times New Roman" w:hAnsi="Times New Roman"/>
          <w:sz w:val="24"/>
          <w:szCs w:val="24"/>
        </w:rPr>
      </w:pPr>
      <w:r w:rsidRPr="00F65D9A">
        <w:rPr>
          <w:rFonts w:ascii="Times New Roman" w:hAnsi="Times New Roman"/>
          <w:sz w:val="24"/>
          <w:szCs w:val="24"/>
        </w:rPr>
        <w:t>Данное постановление опубликовать в периодическом печатном издании «Бюллетень органов местного самоуправления Октябрьского сельсовета» и разместить на сайте Октябрьского сельсовета.</w:t>
      </w:r>
    </w:p>
    <w:p w:rsidR="008B03D2" w:rsidRPr="00F65D9A" w:rsidRDefault="008B03D2" w:rsidP="00EF4953">
      <w:pPr>
        <w:numPr>
          <w:ilvl w:val="0"/>
          <w:numId w:val="10"/>
        </w:numPr>
        <w:spacing w:after="0" w:line="240" w:lineRule="auto"/>
        <w:jc w:val="both"/>
        <w:rPr>
          <w:rFonts w:ascii="Times New Roman" w:hAnsi="Times New Roman"/>
          <w:sz w:val="24"/>
          <w:szCs w:val="24"/>
        </w:rPr>
      </w:pPr>
      <w:r w:rsidRPr="00F65D9A">
        <w:rPr>
          <w:rFonts w:ascii="Times New Roman" w:hAnsi="Times New Roman"/>
          <w:sz w:val="24"/>
          <w:szCs w:val="24"/>
        </w:rPr>
        <w:t>Контроль за исполнением данного постановления оставляю за собой.</w:t>
      </w:r>
    </w:p>
    <w:p w:rsidR="008B03D2" w:rsidRDefault="008B03D2" w:rsidP="00EF4953">
      <w:pPr>
        <w:spacing w:after="0" w:line="240" w:lineRule="auto"/>
        <w:jc w:val="both"/>
        <w:rPr>
          <w:rFonts w:ascii="Times New Roman" w:hAnsi="Times New Roman"/>
          <w:sz w:val="24"/>
          <w:szCs w:val="24"/>
        </w:rPr>
      </w:pPr>
    </w:p>
    <w:p w:rsidR="008B03D2" w:rsidRPr="00F65D9A" w:rsidRDefault="008B03D2" w:rsidP="00EF4953">
      <w:pPr>
        <w:spacing w:after="0" w:line="240" w:lineRule="auto"/>
        <w:jc w:val="both"/>
        <w:rPr>
          <w:rFonts w:ascii="Times New Roman" w:hAnsi="Times New Roman"/>
          <w:sz w:val="24"/>
          <w:szCs w:val="24"/>
        </w:rPr>
      </w:pPr>
    </w:p>
    <w:p w:rsidR="008B03D2" w:rsidRPr="00F65D9A" w:rsidRDefault="008B03D2" w:rsidP="00EF4953">
      <w:pPr>
        <w:spacing w:after="0" w:line="240" w:lineRule="auto"/>
        <w:jc w:val="both"/>
        <w:rPr>
          <w:rFonts w:ascii="Times New Roman" w:hAnsi="Times New Roman"/>
          <w:sz w:val="24"/>
          <w:szCs w:val="24"/>
        </w:rPr>
      </w:pPr>
      <w:r w:rsidRPr="00F65D9A">
        <w:rPr>
          <w:rFonts w:ascii="Times New Roman" w:hAnsi="Times New Roman"/>
          <w:sz w:val="24"/>
          <w:szCs w:val="24"/>
        </w:rPr>
        <w:t xml:space="preserve">Глава Октябрьского сельсовета                                                         </w:t>
      </w:r>
    </w:p>
    <w:p w:rsidR="008B03D2" w:rsidRPr="00F65D9A" w:rsidRDefault="008B03D2" w:rsidP="00EF4953">
      <w:pPr>
        <w:spacing w:after="0" w:line="240" w:lineRule="auto"/>
        <w:rPr>
          <w:rFonts w:ascii="Times New Roman" w:hAnsi="Times New Roman"/>
          <w:sz w:val="24"/>
          <w:szCs w:val="24"/>
        </w:rPr>
      </w:pPr>
      <w:r w:rsidRPr="00F65D9A">
        <w:rPr>
          <w:rFonts w:ascii="Times New Roman" w:hAnsi="Times New Roman"/>
          <w:sz w:val="24"/>
          <w:szCs w:val="24"/>
        </w:rPr>
        <w:t>Краснозерского района</w:t>
      </w:r>
    </w:p>
    <w:p w:rsidR="008B03D2" w:rsidRPr="00F65D9A" w:rsidRDefault="008B03D2" w:rsidP="00EF4953">
      <w:pPr>
        <w:spacing w:after="0" w:line="240" w:lineRule="auto"/>
        <w:rPr>
          <w:rFonts w:ascii="Times New Roman" w:hAnsi="Times New Roman"/>
          <w:sz w:val="24"/>
          <w:szCs w:val="24"/>
        </w:rPr>
      </w:pPr>
      <w:r w:rsidRPr="00F65D9A">
        <w:rPr>
          <w:rFonts w:ascii="Times New Roman" w:hAnsi="Times New Roman"/>
          <w:sz w:val="24"/>
          <w:szCs w:val="24"/>
        </w:rPr>
        <w:t>Новосибирской области                                                                       А.Б.Юданов</w:t>
      </w:r>
    </w:p>
    <w:p w:rsidR="008B03D2" w:rsidRPr="00F65D9A" w:rsidRDefault="008B03D2" w:rsidP="00EF4953">
      <w:pPr>
        <w:spacing w:after="0" w:line="240" w:lineRule="auto"/>
        <w:rPr>
          <w:rFonts w:ascii="Times New Roman" w:hAnsi="Times New Roman"/>
          <w:sz w:val="24"/>
          <w:szCs w:val="24"/>
        </w:rPr>
      </w:pPr>
    </w:p>
    <w:p w:rsidR="008B03D2" w:rsidRPr="00F65D9A" w:rsidRDefault="008B03D2" w:rsidP="00EF4953">
      <w:pPr>
        <w:spacing w:after="0" w:line="240" w:lineRule="auto"/>
        <w:rPr>
          <w:rFonts w:ascii="Times New Roman" w:hAnsi="Times New Roman"/>
          <w:sz w:val="24"/>
          <w:szCs w:val="24"/>
        </w:rPr>
      </w:pPr>
    </w:p>
    <w:p w:rsidR="008B03D2" w:rsidRPr="000519FE" w:rsidRDefault="008B03D2" w:rsidP="000519FE">
      <w:pPr>
        <w:spacing w:after="0" w:line="240" w:lineRule="auto"/>
        <w:jc w:val="right"/>
        <w:rPr>
          <w:rFonts w:ascii="Times New Roman" w:hAnsi="Times New Roman"/>
          <w:sz w:val="24"/>
          <w:szCs w:val="24"/>
        </w:rPr>
      </w:pPr>
      <w:r w:rsidRPr="000519FE">
        <w:rPr>
          <w:rFonts w:ascii="Times New Roman" w:hAnsi="Times New Roman"/>
          <w:sz w:val="24"/>
          <w:szCs w:val="24"/>
        </w:rPr>
        <w:t>В первую очередь, работа по обеспечению</w:t>
      </w:r>
    </w:p>
    <w:p w:rsidR="008B03D2" w:rsidRPr="000519FE" w:rsidRDefault="008B03D2" w:rsidP="000519FE">
      <w:pPr>
        <w:spacing w:after="0" w:line="240" w:lineRule="auto"/>
        <w:jc w:val="right"/>
        <w:rPr>
          <w:rFonts w:ascii="Times New Roman" w:hAnsi="Times New Roman"/>
          <w:sz w:val="24"/>
          <w:szCs w:val="24"/>
        </w:rPr>
      </w:pPr>
      <w:r w:rsidRPr="000519FE">
        <w:rPr>
          <w:rFonts w:ascii="Times New Roman" w:hAnsi="Times New Roman"/>
          <w:sz w:val="24"/>
          <w:szCs w:val="24"/>
        </w:rPr>
        <w:t xml:space="preserve">                                                                                Безопасности на льду начинается Профилактикой.</w:t>
      </w:r>
    </w:p>
    <w:p w:rsidR="008B03D2" w:rsidRPr="00B97C03" w:rsidRDefault="008B03D2" w:rsidP="00EF4953">
      <w:pPr>
        <w:spacing w:after="0" w:line="240" w:lineRule="auto"/>
        <w:rPr>
          <w:rFonts w:ascii="Times New Roman" w:hAnsi="Times New Roman"/>
          <w:sz w:val="16"/>
          <w:szCs w:val="16"/>
        </w:rPr>
      </w:pPr>
    </w:p>
    <w:p w:rsidR="008B03D2" w:rsidRPr="00F65D9A" w:rsidRDefault="008B03D2" w:rsidP="00EF4953">
      <w:pPr>
        <w:spacing w:after="0" w:line="240" w:lineRule="auto"/>
        <w:rPr>
          <w:rFonts w:ascii="Times New Roman" w:hAnsi="Times New Roman"/>
          <w:b/>
          <w:sz w:val="28"/>
          <w:szCs w:val="28"/>
        </w:rPr>
      </w:pPr>
      <w:r w:rsidRPr="00F65D9A">
        <w:rPr>
          <w:rFonts w:ascii="Times New Roman" w:hAnsi="Times New Roman"/>
          <w:b/>
          <w:sz w:val="28"/>
          <w:szCs w:val="28"/>
        </w:rPr>
        <w:t xml:space="preserve">                          Лед весной таит в себе опасность</w:t>
      </w:r>
    </w:p>
    <w:p w:rsidR="008B03D2" w:rsidRPr="00F65D9A" w:rsidRDefault="008B03D2" w:rsidP="00EF4953">
      <w:pPr>
        <w:spacing w:after="0" w:line="240" w:lineRule="auto"/>
        <w:ind w:firstLine="360"/>
        <w:rPr>
          <w:rFonts w:ascii="Times New Roman" w:hAnsi="Times New Roman"/>
          <w:sz w:val="24"/>
          <w:szCs w:val="24"/>
        </w:rPr>
      </w:pPr>
      <w:r w:rsidRPr="00F65D9A">
        <w:rPr>
          <w:rFonts w:ascii="Times New Roman" w:hAnsi="Times New Roman"/>
          <w:sz w:val="24"/>
          <w:szCs w:val="24"/>
        </w:rPr>
        <w:t xml:space="preserve">Весна  время активного таяния льда и снега. Именно в этот период на водоемы устремляется армия рыбаков любителей активного отдыха. Весенний лёд! Он опасен, коварен, не прощает ошибок. Чтобы рыбалка по последнему льду не стала последней, необходимо соблюдать определенные правила. </w:t>
      </w:r>
    </w:p>
    <w:p w:rsidR="008B03D2" w:rsidRPr="00F65D9A" w:rsidRDefault="008B03D2" w:rsidP="00EF4953">
      <w:pPr>
        <w:spacing w:after="0" w:line="240" w:lineRule="auto"/>
        <w:ind w:firstLine="360"/>
        <w:rPr>
          <w:rFonts w:ascii="Times New Roman" w:hAnsi="Times New Roman"/>
          <w:sz w:val="24"/>
          <w:szCs w:val="24"/>
        </w:rPr>
      </w:pPr>
      <w:r w:rsidRPr="00F65D9A">
        <w:rPr>
          <w:rFonts w:ascii="Times New Roman" w:hAnsi="Times New Roman"/>
          <w:sz w:val="24"/>
          <w:szCs w:val="24"/>
        </w:rPr>
        <w:t>Поэтому не лишним будет напомнить, увлеченным людям, о коварстве весеннего льда.</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 xml:space="preserve">    В весенний период структура льда изменяется под воздействием природных условий.</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Лед становится пористым и рыхлым, поэтому непрочным. Толщина льда в данный период</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 xml:space="preserve">не имеет принципиального значения. Особо опасен лед в местах: стоков вод, промоин, вмерзших предметов, в камышовых зарослях, в местах утечки ГСМ и промышленного лова рыбы. </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 xml:space="preserve">    Постарайтесь рыбачить компанией - это поможет в случае возникновения непредвиденных ситуаций.  Не пытайтесь проверять прочность льда ударом ноги, для этого есть пешня, за неимением таковой- любая палка или шест.</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 xml:space="preserve">    Отправляясь на рыбалку, нужно предупредить об этом близких. Узнать телефоны и месторасположение ближайшей спасательной службы. Соблюдать меры безопасности на льду. Каждому рыбаку необходимо иметь при себе спасательное средство крепкий шнур длиной 15 метров, на одном конце которого закреплен груз, а на другом – крепкая палочка длиной 10 – 12 см., так же при себе рекомендуется иметь два шила, связанных между собой шнуром</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 xml:space="preserve">    Обратите внимание и на Ваши рыбацкие рундуки. Желательно чтобы они вместе с основной функцией являлись блоками плавучести, используя для этого пенопласт, пластиковые бутылки или другие плавучие предметы. При появлении закраин нужно использовать индивидуальные спасательные жилеты либо, рыболовный костюм ПОПЛАВОК. Закраины могут настолько увеличится, что без помощи выбраться на берег уже невозможно. Неоднократно приходилось перевозить на берег рыболовов, не успевших вовремя покинуть лед.</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 xml:space="preserve">    Увидев провалившегося под лед немедленно приступите к оказанию помощи пострадавшему. Необходимо действовать умело и быстро. Приближаться к пострадавшему необходимо только лежа и на расстоянии 3-4 метров, подать спасательный предмет. Как только пострадавший ухватится, за поданный предмет ползком тяните его на берег или на крепкий лед. </w:t>
      </w:r>
    </w:p>
    <w:p w:rsidR="008B03D2" w:rsidRPr="00F65D9A" w:rsidRDefault="008B03D2" w:rsidP="00EF4953">
      <w:pPr>
        <w:spacing w:after="0" w:line="240" w:lineRule="auto"/>
        <w:ind w:firstLine="360"/>
        <w:jc w:val="both"/>
        <w:rPr>
          <w:rFonts w:ascii="Times New Roman" w:hAnsi="Times New Roman"/>
          <w:b/>
          <w:sz w:val="24"/>
          <w:szCs w:val="24"/>
        </w:rPr>
      </w:pPr>
      <w:r w:rsidRPr="00F65D9A">
        <w:rPr>
          <w:rFonts w:ascii="Times New Roman" w:hAnsi="Times New Roman"/>
          <w:sz w:val="24"/>
          <w:szCs w:val="24"/>
        </w:rPr>
        <w:t xml:space="preserve">   Что делать, если Вы провалились в воду: Не паникуйте, не делайте резких движений, стабилизируйте дыхание. Раскиньте руки в стороны и постарайтесь, используя имеющиеся у вас приспособления, зацепиться за лед, придав телу горизонтальное положение по направлению течения. Попытайтесь осторожно налечь грудью на край льда и забросить одну, а потом другую ногу на лед. Если лед выдержал, медленно ползите к берегу.   Двигаясь в ту сторону откуда пришли, ведь лед здесь уже проверен на прочность. А далее в тепло - сменить одежду, горячий</w:t>
      </w:r>
      <w:r w:rsidRPr="00F65D9A">
        <w:rPr>
          <w:rStyle w:val="Heading1Char"/>
          <w:b w:val="0"/>
          <w:sz w:val="24"/>
          <w:szCs w:val="24"/>
        </w:rPr>
        <w:t xml:space="preserve"> чай и согреться.</w:t>
      </w:r>
      <w:r w:rsidRPr="00F65D9A">
        <w:rPr>
          <w:rFonts w:ascii="Times New Roman" w:hAnsi="Times New Roman"/>
          <w:b/>
          <w:sz w:val="24"/>
          <w:szCs w:val="24"/>
        </w:rPr>
        <w:t xml:space="preserve">  </w:t>
      </w:r>
    </w:p>
    <w:p w:rsidR="008B03D2" w:rsidRPr="00F65D9A" w:rsidRDefault="008B03D2" w:rsidP="00EF4953">
      <w:pPr>
        <w:spacing w:after="0" w:line="240" w:lineRule="auto"/>
        <w:ind w:firstLine="360"/>
        <w:jc w:val="both"/>
        <w:rPr>
          <w:rFonts w:ascii="Times New Roman" w:hAnsi="Times New Roman"/>
          <w:sz w:val="24"/>
          <w:szCs w:val="24"/>
        </w:rPr>
      </w:pPr>
      <w:r w:rsidRPr="00F65D9A">
        <w:rPr>
          <w:rFonts w:ascii="Times New Roman" w:hAnsi="Times New Roman"/>
          <w:sz w:val="24"/>
          <w:szCs w:val="24"/>
        </w:rPr>
        <w:t xml:space="preserve"> Госинспектора ГИМС напоминают, что соблюдение правил поведения на льду залог Вашей безопасности. Важно помнить -  что несчастье легче предупредить чем принимать героические меры для его устранения.</w:t>
      </w:r>
    </w:p>
    <w:p w:rsidR="008B03D2" w:rsidRPr="00B97C03" w:rsidRDefault="008B03D2" w:rsidP="00EF4953">
      <w:pPr>
        <w:spacing w:after="0" w:line="240" w:lineRule="auto"/>
        <w:ind w:firstLine="708"/>
        <w:jc w:val="both"/>
        <w:rPr>
          <w:rStyle w:val="IntenseEmphasis"/>
          <w:rFonts w:ascii="Times New Roman" w:hAnsi="Times New Roman"/>
          <w:bCs/>
          <w:iCs/>
          <w:sz w:val="16"/>
          <w:szCs w:val="16"/>
        </w:rPr>
      </w:pPr>
    </w:p>
    <w:p w:rsidR="008B03D2" w:rsidRPr="00F65D9A" w:rsidRDefault="008B03D2" w:rsidP="00EF4953">
      <w:pPr>
        <w:spacing w:after="0" w:line="240" w:lineRule="auto"/>
        <w:ind w:firstLine="708"/>
        <w:jc w:val="both"/>
        <w:rPr>
          <w:rStyle w:val="IntenseEmphasis"/>
          <w:rFonts w:ascii="Times New Roman" w:hAnsi="Times New Roman"/>
          <w:bCs/>
          <w:iCs/>
          <w:color w:val="auto"/>
          <w:sz w:val="24"/>
          <w:szCs w:val="24"/>
        </w:rPr>
      </w:pPr>
      <w:r w:rsidRPr="00F65D9A">
        <w:rPr>
          <w:rStyle w:val="IntenseEmphasis"/>
          <w:rFonts w:ascii="Times New Roman" w:hAnsi="Times New Roman"/>
          <w:bCs/>
          <w:iCs/>
          <w:color w:val="auto"/>
          <w:sz w:val="24"/>
          <w:szCs w:val="24"/>
        </w:rPr>
        <w:t xml:space="preserve">Будьте внимательны и осторожны, весенний лед ошибок не прощает. </w:t>
      </w:r>
    </w:p>
    <w:p w:rsidR="008B03D2" w:rsidRPr="00B97C03" w:rsidRDefault="008B03D2" w:rsidP="00EF4953">
      <w:pPr>
        <w:spacing w:after="0" w:line="240" w:lineRule="auto"/>
        <w:ind w:firstLine="708"/>
        <w:jc w:val="both"/>
        <w:rPr>
          <w:rStyle w:val="IntenseEmphasis"/>
          <w:rFonts w:ascii="Times New Roman" w:hAnsi="Times New Roman"/>
          <w:bCs/>
          <w:iCs/>
          <w:color w:val="auto"/>
          <w:sz w:val="16"/>
          <w:szCs w:val="16"/>
        </w:rPr>
      </w:pPr>
    </w:p>
    <w:p w:rsidR="008B03D2" w:rsidRPr="00F65D9A" w:rsidRDefault="008B03D2" w:rsidP="00EF4953">
      <w:pPr>
        <w:spacing w:after="0" w:line="240" w:lineRule="auto"/>
        <w:jc w:val="both"/>
        <w:rPr>
          <w:rStyle w:val="IntenseEmphasis"/>
          <w:rFonts w:ascii="Times New Roman" w:hAnsi="Times New Roman"/>
          <w:bCs/>
          <w:i w:val="0"/>
          <w:iCs/>
          <w:color w:val="auto"/>
          <w:sz w:val="24"/>
          <w:szCs w:val="24"/>
        </w:rPr>
      </w:pPr>
      <w:r w:rsidRPr="00F65D9A">
        <w:rPr>
          <w:rStyle w:val="IntenseEmphasis"/>
          <w:rFonts w:ascii="Times New Roman" w:hAnsi="Times New Roman"/>
          <w:bCs/>
          <w:i w:val="0"/>
          <w:iCs/>
          <w:color w:val="auto"/>
          <w:sz w:val="24"/>
          <w:szCs w:val="24"/>
        </w:rPr>
        <w:t>Здвинский инспекторский участок ФКУ «Центр ГИМС МЧС России по Новосибирской области»</w:t>
      </w:r>
    </w:p>
    <w:p w:rsidR="008B03D2" w:rsidRPr="00B97C03" w:rsidRDefault="008B03D2" w:rsidP="00EF4953">
      <w:pPr>
        <w:spacing w:after="0" w:line="240" w:lineRule="auto"/>
        <w:jc w:val="both"/>
        <w:rPr>
          <w:rStyle w:val="IntenseEmphasis"/>
          <w:rFonts w:ascii="Times New Roman" w:hAnsi="Times New Roman"/>
          <w:bCs/>
          <w:i w:val="0"/>
          <w:iCs/>
          <w:color w:val="auto"/>
          <w:sz w:val="16"/>
          <w:szCs w:val="16"/>
        </w:rPr>
      </w:pPr>
    </w:p>
    <w:p w:rsidR="008B03D2" w:rsidRDefault="008B03D2" w:rsidP="00EF4953">
      <w:pPr>
        <w:spacing w:after="0" w:line="240" w:lineRule="auto"/>
        <w:ind w:firstLine="708"/>
        <w:jc w:val="both"/>
        <w:rPr>
          <w:rStyle w:val="IntenseEmphasis"/>
          <w:rFonts w:ascii="Times New Roman" w:hAnsi="Times New Roman"/>
          <w:bCs/>
          <w:i w:val="0"/>
          <w:iCs/>
          <w:color w:val="auto"/>
          <w:sz w:val="24"/>
          <w:szCs w:val="24"/>
        </w:rPr>
      </w:pPr>
      <w:r w:rsidRPr="00F65D9A">
        <w:rPr>
          <w:rStyle w:val="IntenseEmphasis"/>
          <w:rFonts w:ascii="Times New Roman" w:hAnsi="Times New Roman"/>
          <w:bCs/>
          <w:i w:val="0"/>
          <w:iCs/>
          <w:color w:val="auto"/>
          <w:sz w:val="24"/>
          <w:szCs w:val="24"/>
        </w:rPr>
        <w:t>Государственный инспектор Семеренко М.А.</w:t>
      </w:r>
    </w:p>
    <w:p w:rsidR="008B03D2" w:rsidRDefault="008B03D2" w:rsidP="00EF4953">
      <w:pPr>
        <w:spacing w:after="0" w:line="240" w:lineRule="auto"/>
        <w:ind w:firstLine="708"/>
        <w:jc w:val="both"/>
        <w:rPr>
          <w:rStyle w:val="IntenseEmphasis"/>
          <w:rFonts w:ascii="Times New Roman" w:hAnsi="Times New Roman"/>
          <w:bCs/>
          <w:i w:val="0"/>
          <w:iCs/>
          <w:color w:val="auto"/>
          <w:sz w:val="24"/>
          <w:szCs w:val="24"/>
        </w:rPr>
      </w:pPr>
    </w:p>
    <w:p w:rsidR="008B03D2" w:rsidRDefault="008B03D2" w:rsidP="00B97C03">
      <w:pPr>
        <w:spacing w:after="0" w:line="240" w:lineRule="auto"/>
        <w:rPr>
          <w:rFonts w:ascii="Times New Roman" w:hAnsi="Times New Roman"/>
          <w:sz w:val="24"/>
          <w:szCs w:val="24"/>
        </w:rPr>
      </w:pPr>
      <w:r>
        <w:rPr>
          <w:rFonts w:ascii="Times New Roman" w:hAnsi="Times New Roman"/>
          <w:b/>
          <w:sz w:val="24"/>
          <w:szCs w:val="24"/>
        </w:rPr>
        <w:t>Соучредители :</w:t>
      </w:r>
      <w:r>
        <w:rPr>
          <w:rFonts w:ascii="Times New Roman" w:hAnsi="Times New Roman"/>
          <w:sz w:val="24"/>
          <w:szCs w:val="24"/>
        </w:rPr>
        <w:t xml:space="preserve">            Администрация Октябрьского сельсовета</w:t>
      </w:r>
    </w:p>
    <w:p w:rsidR="008B03D2" w:rsidRDefault="008B03D2" w:rsidP="00B97C03">
      <w:pPr>
        <w:spacing w:after="0" w:line="240" w:lineRule="auto"/>
        <w:rPr>
          <w:rFonts w:ascii="Times New Roman" w:hAnsi="Times New Roman"/>
          <w:sz w:val="24"/>
          <w:szCs w:val="24"/>
        </w:rPr>
      </w:pPr>
      <w:r>
        <w:rPr>
          <w:rFonts w:ascii="Times New Roman" w:hAnsi="Times New Roman"/>
          <w:sz w:val="24"/>
          <w:szCs w:val="24"/>
        </w:rPr>
        <w:t xml:space="preserve">                                        и Совет депутатов Октябрьского сельсовета</w:t>
      </w:r>
    </w:p>
    <w:p w:rsidR="008B03D2" w:rsidRDefault="008B03D2" w:rsidP="00B97C03">
      <w:pPr>
        <w:spacing w:after="0" w:line="240" w:lineRule="auto"/>
        <w:rPr>
          <w:rFonts w:ascii="Times New Roman" w:hAnsi="Times New Roman"/>
          <w:sz w:val="24"/>
          <w:szCs w:val="24"/>
        </w:rPr>
      </w:pPr>
      <w:r>
        <w:rPr>
          <w:rFonts w:ascii="Times New Roman" w:hAnsi="Times New Roman"/>
          <w:sz w:val="24"/>
          <w:szCs w:val="24"/>
        </w:rPr>
        <w:t xml:space="preserve">                                        Краснозёрского района Новосибирской области</w:t>
      </w:r>
    </w:p>
    <w:p w:rsidR="008B03D2" w:rsidRDefault="008B03D2" w:rsidP="00B97C03">
      <w:pPr>
        <w:spacing w:after="0" w:line="240" w:lineRule="auto"/>
        <w:rPr>
          <w:rFonts w:ascii="Times New Roman" w:hAnsi="Times New Roman"/>
          <w:sz w:val="24"/>
          <w:szCs w:val="24"/>
        </w:rPr>
      </w:pPr>
      <w:r>
        <w:rPr>
          <w:rFonts w:ascii="Times New Roman" w:hAnsi="Times New Roman"/>
          <w:b/>
          <w:sz w:val="24"/>
          <w:szCs w:val="24"/>
        </w:rPr>
        <w:t>Редакционный Совет</w:t>
      </w:r>
      <w:r>
        <w:rPr>
          <w:rFonts w:ascii="Times New Roman" w:hAnsi="Times New Roman"/>
          <w:sz w:val="24"/>
          <w:szCs w:val="24"/>
        </w:rPr>
        <w:t>: Цветкова Н.Ф., Путинцева И.В., Белаш Е.В..</w:t>
      </w:r>
    </w:p>
    <w:p w:rsidR="008B03D2" w:rsidRDefault="008B03D2" w:rsidP="00B97C03">
      <w:pPr>
        <w:spacing w:after="0" w:line="240" w:lineRule="auto"/>
        <w:rPr>
          <w:rFonts w:ascii="Times New Roman" w:hAnsi="Times New Roman"/>
          <w:sz w:val="24"/>
          <w:szCs w:val="24"/>
        </w:rPr>
      </w:pPr>
      <w:r>
        <w:rPr>
          <w:rFonts w:ascii="Times New Roman" w:hAnsi="Times New Roman"/>
          <w:b/>
          <w:sz w:val="24"/>
          <w:szCs w:val="24"/>
        </w:rPr>
        <w:t>Адрес редакционного Совета</w:t>
      </w:r>
      <w:r>
        <w:rPr>
          <w:rFonts w:ascii="Times New Roman" w:hAnsi="Times New Roman"/>
          <w:sz w:val="24"/>
          <w:szCs w:val="24"/>
        </w:rPr>
        <w:t xml:space="preserve"> : 632924 п.Октябрьский ул.Советская 25</w:t>
      </w:r>
    </w:p>
    <w:p w:rsidR="008B03D2" w:rsidRDefault="008B03D2" w:rsidP="00B97C03">
      <w:pPr>
        <w:spacing w:after="0" w:line="240" w:lineRule="auto"/>
        <w:rPr>
          <w:rFonts w:ascii="Times New Roman" w:hAnsi="Times New Roman"/>
          <w:sz w:val="24"/>
          <w:szCs w:val="24"/>
        </w:rPr>
      </w:pPr>
      <w:r>
        <w:rPr>
          <w:rFonts w:ascii="Times New Roman" w:hAnsi="Times New Roman"/>
          <w:sz w:val="24"/>
          <w:szCs w:val="24"/>
        </w:rPr>
        <w:t xml:space="preserve">                                                     Краснозёрского района Новосибирской области</w:t>
      </w:r>
    </w:p>
    <w:p w:rsidR="008B03D2" w:rsidRDefault="008B03D2" w:rsidP="00B97C03">
      <w:pPr>
        <w:spacing w:after="0" w:line="240" w:lineRule="auto"/>
        <w:rPr>
          <w:rFonts w:ascii="Times New Roman" w:hAnsi="Times New Roman"/>
          <w:sz w:val="24"/>
          <w:szCs w:val="24"/>
        </w:rPr>
      </w:pPr>
      <w:r>
        <w:rPr>
          <w:rFonts w:ascii="Times New Roman" w:hAnsi="Times New Roman"/>
          <w:sz w:val="24"/>
          <w:szCs w:val="24"/>
        </w:rPr>
        <w:t>Эл.адрес:</w:t>
      </w:r>
      <w:r>
        <w:rPr>
          <w:rFonts w:ascii="Times New Roman" w:hAnsi="Times New Roman"/>
          <w:sz w:val="24"/>
          <w:szCs w:val="24"/>
          <w:lang w:val="en-US"/>
        </w:rPr>
        <w:t>oktadmin</w:t>
      </w:r>
      <w:r>
        <w:rPr>
          <w:rFonts w:ascii="Times New Roman" w:hAnsi="Times New Roman"/>
          <w:sz w:val="24"/>
          <w:szCs w:val="24"/>
        </w:rPr>
        <w:t>@</w:t>
      </w:r>
      <w:r>
        <w:rPr>
          <w:rFonts w:ascii="Times New Roman" w:hAnsi="Times New Roman"/>
          <w:sz w:val="24"/>
          <w:szCs w:val="24"/>
          <w:lang w:val="en-US"/>
        </w:rPr>
        <w:t>mail</w:t>
      </w:r>
      <w:r>
        <w:rPr>
          <w:rFonts w:ascii="Times New Roman" w:hAnsi="Times New Roman"/>
          <w:sz w:val="24"/>
          <w:szCs w:val="24"/>
        </w:rPr>
        <w:t>.</w:t>
      </w:r>
      <w:r>
        <w:rPr>
          <w:rFonts w:ascii="Times New Roman" w:hAnsi="Times New Roman"/>
          <w:sz w:val="24"/>
          <w:szCs w:val="24"/>
          <w:lang w:val="en-US"/>
        </w:rPr>
        <w:t>ru</w:t>
      </w:r>
    </w:p>
    <w:p w:rsidR="008B03D2" w:rsidRDefault="008B03D2" w:rsidP="00B97C03">
      <w:pPr>
        <w:spacing w:after="0" w:line="240" w:lineRule="auto"/>
        <w:rPr>
          <w:rFonts w:ascii="Times New Roman" w:hAnsi="Times New Roman"/>
          <w:sz w:val="24"/>
          <w:szCs w:val="24"/>
        </w:rPr>
      </w:pPr>
      <w:r>
        <w:rPr>
          <w:rFonts w:ascii="Times New Roman" w:hAnsi="Times New Roman"/>
          <w:b/>
          <w:sz w:val="24"/>
          <w:szCs w:val="24"/>
        </w:rPr>
        <w:t>Телефон</w:t>
      </w:r>
      <w:r>
        <w:rPr>
          <w:rFonts w:ascii="Times New Roman" w:hAnsi="Times New Roman"/>
          <w:sz w:val="24"/>
          <w:szCs w:val="24"/>
        </w:rPr>
        <w:t xml:space="preserve"> :  8-383-57-61-603</w:t>
      </w:r>
    </w:p>
    <w:p w:rsidR="008B03D2" w:rsidRDefault="008B03D2" w:rsidP="00B97C03">
      <w:pPr>
        <w:spacing w:after="0" w:line="240" w:lineRule="auto"/>
        <w:rPr>
          <w:rFonts w:ascii="Times New Roman" w:hAnsi="Times New Roman"/>
          <w:sz w:val="24"/>
          <w:szCs w:val="24"/>
        </w:rPr>
      </w:pPr>
      <w:r>
        <w:rPr>
          <w:rFonts w:ascii="Times New Roman" w:hAnsi="Times New Roman"/>
          <w:b/>
          <w:sz w:val="24"/>
          <w:szCs w:val="24"/>
        </w:rPr>
        <w:t>Тираж</w:t>
      </w:r>
      <w:r>
        <w:rPr>
          <w:rFonts w:ascii="Times New Roman" w:hAnsi="Times New Roman"/>
          <w:sz w:val="24"/>
          <w:szCs w:val="24"/>
        </w:rPr>
        <w:t>: 3 экз.</w:t>
      </w:r>
    </w:p>
    <w:p w:rsidR="008B03D2" w:rsidRPr="00F65D9A" w:rsidRDefault="008B03D2" w:rsidP="00EF4953">
      <w:pPr>
        <w:spacing w:after="0" w:line="240" w:lineRule="auto"/>
        <w:ind w:firstLine="708"/>
        <w:jc w:val="both"/>
        <w:rPr>
          <w:rStyle w:val="IntenseEmphasis"/>
          <w:rFonts w:ascii="Times New Roman" w:hAnsi="Times New Roman"/>
          <w:bCs/>
          <w:i w:val="0"/>
          <w:iCs/>
          <w:color w:val="auto"/>
          <w:sz w:val="24"/>
          <w:szCs w:val="24"/>
        </w:rPr>
      </w:pPr>
    </w:p>
    <w:sectPr w:rsidR="008B03D2" w:rsidRPr="00F65D9A" w:rsidSect="00F65D9A">
      <w:pgSz w:w="11906" w:h="16838" w:code="9"/>
      <w:pgMar w:top="1134" w:right="851" w:bottom="993" w:left="1276"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3D2" w:rsidRDefault="008B03D2" w:rsidP="00261D05">
      <w:pPr>
        <w:spacing w:after="0" w:line="240" w:lineRule="auto"/>
      </w:pPr>
      <w:r>
        <w:separator/>
      </w:r>
    </w:p>
  </w:endnote>
  <w:endnote w:type="continuationSeparator" w:id="0">
    <w:p w:rsidR="008B03D2" w:rsidRDefault="008B03D2" w:rsidP="00261D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3D2" w:rsidRDefault="008B03D2" w:rsidP="00261D05">
      <w:pPr>
        <w:spacing w:after="0" w:line="240" w:lineRule="auto"/>
      </w:pPr>
      <w:r>
        <w:separator/>
      </w:r>
    </w:p>
  </w:footnote>
  <w:footnote w:type="continuationSeparator" w:id="0">
    <w:p w:rsidR="008B03D2" w:rsidRDefault="008B03D2" w:rsidP="00261D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585"/>
        </w:tabs>
        <w:ind w:left="585" w:hanging="360"/>
      </w:pPr>
      <w:rPr>
        <w:rFonts w:cs="Times New Roman"/>
      </w:rPr>
    </w:lvl>
  </w:abstractNum>
  <w:abstractNum w:abstractNumId="1">
    <w:nsid w:val="00000002"/>
    <w:multiLevelType w:val="singleLevel"/>
    <w:tmpl w:val="00000002"/>
    <w:name w:val="WW8Num2"/>
    <w:lvl w:ilvl="0">
      <w:start w:val="17"/>
      <w:numFmt w:val="bullet"/>
      <w:lvlText w:val="-"/>
      <w:lvlJc w:val="left"/>
      <w:pPr>
        <w:tabs>
          <w:tab w:val="num" w:pos="-180"/>
        </w:tabs>
        <w:ind w:left="180" w:hanging="360"/>
      </w:pPr>
      <w:rPr>
        <w:rFonts w:ascii="OpenSymbol" w:hAnsi="OpenSymbol"/>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360"/>
        </w:tabs>
        <w:ind w:left="360" w:hanging="360"/>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5">
    <w:nsid w:val="0D28593B"/>
    <w:multiLevelType w:val="hybridMultilevel"/>
    <w:tmpl w:val="AE187D22"/>
    <w:lvl w:ilvl="0" w:tplc="64C09760">
      <w:start w:val="1"/>
      <w:numFmt w:val="decimal"/>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58469CE"/>
    <w:multiLevelType w:val="hybridMultilevel"/>
    <w:tmpl w:val="DEA62C7A"/>
    <w:lvl w:ilvl="0" w:tplc="3C947DA6">
      <w:start w:val="1"/>
      <w:numFmt w:val="decimal"/>
      <w:lvlText w:val="%1."/>
      <w:lvlJc w:val="left"/>
      <w:pPr>
        <w:ind w:left="1169" w:hanging="885"/>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8B84A93"/>
    <w:multiLevelType w:val="hybridMultilevel"/>
    <w:tmpl w:val="A4DC1882"/>
    <w:lvl w:ilvl="0" w:tplc="EF9A6C8C">
      <w:start w:val="1"/>
      <w:numFmt w:val="decimal"/>
      <w:lvlText w:val="%1."/>
      <w:lvlJc w:val="left"/>
      <w:pPr>
        <w:ind w:left="831" w:hanging="4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6B164B5"/>
    <w:multiLevelType w:val="hybridMultilevel"/>
    <w:tmpl w:val="56E64744"/>
    <w:lvl w:ilvl="0" w:tplc="1862B5A6">
      <w:start w:val="1"/>
      <w:numFmt w:val="decimal"/>
      <w:lvlText w:val="%1."/>
      <w:lvlJc w:val="left"/>
      <w:pPr>
        <w:tabs>
          <w:tab w:val="num" w:pos="810"/>
        </w:tabs>
        <w:ind w:left="81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E2250AC"/>
    <w:multiLevelType w:val="hybridMultilevel"/>
    <w:tmpl w:val="1C1EF9F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46321D27"/>
    <w:multiLevelType w:val="hybridMultilevel"/>
    <w:tmpl w:val="0BC62460"/>
    <w:lvl w:ilvl="0" w:tplc="60065A0C">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1">
    <w:nsid w:val="5970549A"/>
    <w:multiLevelType w:val="multilevel"/>
    <w:tmpl w:val="99140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1D05"/>
    <w:rsid w:val="00045814"/>
    <w:rsid w:val="000519FE"/>
    <w:rsid w:val="000C187C"/>
    <w:rsid w:val="0017619D"/>
    <w:rsid w:val="001B5C16"/>
    <w:rsid w:val="00261D05"/>
    <w:rsid w:val="00261D10"/>
    <w:rsid w:val="002C23E0"/>
    <w:rsid w:val="002C2921"/>
    <w:rsid w:val="002C2C5E"/>
    <w:rsid w:val="00323C02"/>
    <w:rsid w:val="003A0064"/>
    <w:rsid w:val="00402FB7"/>
    <w:rsid w:val="004540F3"/>
    <w:rsid w:val="004764D7"/>
    <w:rsid w:val="00476DD3"/>
    <w:rsid w:val="0051579C"/>
    <w:rsid w:val="00527943"/>
    <w:rsid w:val="00600274"/>
    <w:rsid w:val="006016F8"/>
    <w:rsid w:val="00607FD0"/>
    <w:rsid w:val="0062620A"/>
    <w:rsid w:val="006B5BF2"/>
    <w:rsid w:val="00766E72"/>
    <w:rsid w:val="007D36D2"/>
    <w:rsid w:val="007F2FD7"/>
    <w:rsid w:val="00850E8F"/>
    <w:rsid w:val="008B03D2"/>
    <w:rsid w:val="008E5AF8"/>
    <w:rsid w:val="00AB4466"/>
    <w:rsid w:val="00AC35F6"/>
    <w:rsid w:val="00B05CC8"/>
    <w:rsid w:val="00B31828"/>
    <w:rsid w:val="00B35517"/>
    <w:rsid w:val="00B97C03"/>
    <w:rsid w:val="00BA3C58"/>
    <w:rsid w:val="00C869DC"/>
    <w:rsid w:val="00CB3E79"/>
    <w:rsid w:val="00CC6788"/>
    <w:rsid w:val="00D34FD0"/>
    <w:rsid w:val="00D85402"/>
    <w:rsid w:val="00E4278F"/>
    <w:rsid w:val="00EF4953"/>
    <w:rsid w:val="00F264A1"/>
    <w:rsid w:val="00F319D8"/>
    <w:rsid w:val="00F65D9A"/>
    <w:rsid w:val="00F84126"/>
    <w:rsid w:val="00FD1952"/>
    <w:rsid w:val="00FE04C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517"/>
    <w:pPr>
      <w:spacing w:after="200" w:line="276" w:lineRule="auto"/>
    </w:pPr>
  </w:style>
  <w:style w:type="paragraph" w:styleId="Heading1">
    <w:name w:val="heading 1"/>
    <w:basedOn w:val="Normal"/>
    <w:next w:val="Normal"/>
    <w:link w:val="Heading1Char"/>
    <w:uiPriority w:val="99"/>
    <w:qFormat/>
    <w:rsid w:val="00261D05"/>
    <w:pPr>
      <w:keepNext/>
      <w:spacing w:after="0" w:line="240" w:lineRule="auto"/>
      <w:jc w:val="center"/>
      <w:outlineLvl w:val="0"/>
    </w:pPr>
    <w:rPr>
      <w:rFonts w:ascii="Times New Roman" w:hAnsi="Times New Roman"/>
      <w:b/>
      <w:i/>
      <w:sz w:val="48"/>
      <w:szCs w:val="20"/>
    </w:rPr>
  </w:style>
  <w:style w:type="paragraph" w:styleId="Heading2">
    <w:name w:val="heading 2"/>
    <w:basedOn w:val="Normal"/>
    <w:next w:val="Normal"/>
    <w:link w:val="Heading2Char"/>
    <w:uiPriority w:val="99"/>
    <w:qFormat/>
    <w:rsid w:val="00D34FD0"/>
    <w:pPr>
      <w:keepNext/>
      <w:keepLines/>
      <w:spacing w:before="200" w:after="0"/>
      <w:outlineLvl w:val="1"/>
    </w:pPr>
    <w:rPr>
      <w:rFonts w:ascii="Cambria" w:hAnsi="Cambria"/>
      <w:b/>
      <w:bCs/>
      <w:color w:val="4F81BD"/>
      <w:sz w:val="26"/>
      <w:szCs w:val="26"/>
    </w:rPr>
  </w:style>
  <w:style w:type="paragraph" w:styleId="Heading4">
    <w:name w:val="heading 4"/>
    <w:basedOn w:val="Normal"/>
    <w:next w:val="Normal"/>
    <w:link w:val="Heading4Char"/>
    <w:uiPriority w:val="99"/>
    <w:qFormat/>
    <w:rsid w:val="00D34FD0"/>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9"/>
    <w:qFormat/>
    <w:rsid w:val="00D34FD0"/>
    <w:pPr>
      <w:keepNext/>
      <w:keepLines/>
      <w:spacing w:before="200" w:after="0"/>
      <w:outlineLvl w:val="4"/>
    </w:pPr>
    <w:rPr>
      <w:rFonts w:ascii="Cambria" w:hAnsi="Cambria"/>
      <w:color w:val="243F60"/>
    </w:rPr>
  </w:style>
  <w:style w:type="paragraph" w:styleId="Heading7">
    <w:name w:val="heading 7"/>
    <w:basedOn w:val="Normal"/>
    <w:next w:val="Normal"/>
    <w:link w:val="Heading7Char"/>
    <w:uiPriority w:val="99"/>
    <w:qFormat/>
    <w:rsid w:val="00CB3E79"/>
    <w:pPr>
      <w:keepNext/>
      <w:keepLines/>
      <w:spacing w:before="200" w:after="0"/>
      <w:outlineLvl w:val="6"/>
    </w:pPr>
    <w:rPr>
      <w:rFonts w:ascii="Cambria" w:hAnsi="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1D05"/>
    <w:rPr>
      <w:rFonts w:ascii="Times New Roman" w:hAnsi="Times New Roman" w:cs="Times New Roman"/>
      <w:b/>
      <w:i/>
      <w:sz w:val="20"/>
      <w:szCs w:val="20"/>
    </w:rPr>
  </w:style>
  <w:style w:type="character" w:customStyle="1" w:styleId="Heading2Char">
    <w:name w:val="Heading 2 Char"/>
    <w:basedOn w:val="DefaultParagraphFont"/>
    <w:link w:val="Heading2"/>
    <w:uiPriority w:val="99"/>
    <w:semiHidden/>
    <w:locked/>
    <w:rsid w:val="00D34FD0"/>
    <w:rPr>
      <w:rFonts w:ascii="Cambria" w:hAnsi="Cambria" w:cs="Times New Roman"/>
      <w:b/>
      <w:bCs/>
      <w:color w:val="4F81BD"/>
      <w:sz w:val="26"/>
      <w:szCs w:val="26"/>
    </w:rPr>
  </w:style>
  <w:style w:type="character" w:customStyle="1" w:styleId="Heading4Char">
    <w:name w:val="Heading 4 Char"/>
    <w:basedOn w:val="DefaultParagraphFont"/>
    <w:link w:val="Heading4"/>
    <w:uiPriority w:val="99"/>
    <w:semiHidden/>
    <w:locked/>
    <w:rsid w:val="00D34FD0"/>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D34FD0"/>
    <w:rPr>
      <w:rFonts w:ascii="Cambria" w:hAnsi="Cambria" w:cs="Times New Roman"/>
      <w:color w:val="243F60"/>
    </w:rPr>
  </w:style>
  <w:style w:type="character" w:customStyle="1" w:styleId="Heading7Char">
    <w:name w:val="Heading 7 Char"/>
    <w:basedOn w:val="DefaultParagraphFont"/>
    <w:link w:val="Heading7"/>
    <w:uiPriority w:val="99"/>
    <w:semiHidden/>
    <w:locked/>
    <w:rsid w:val="00CB3E79"/>
    <w:rPr>
      <w:rFonts w:ascii="Cambria" w:hAnsi="Cambria" w:cs="Times New Roman"/>
      <w:i/>
      <w:iCs/>
      <w:color w:val="404040"/>
    </w:rPr>
  </w:style>
  <w:style w:type="paragraph" w:styleId="ListParagraph">
    <w:name w:val="List Paragraph"/>
    <w:basedOn w:val="Normal"/>
    <w:uiPriority w:val="99"/>
    <w:qFormat/>
    <w:rsid w:val="00261D05"/>
    <w:pPr>
      <w:ind w:left="720"/>
      <w:contextualSpacing/>
    </w:pPr>
  </w:style>
  <w:style w:type="paragraph" w:styleId="Header">
    <w:name w:val="header"/>
    <w:basedOn w:val="Normal"/>
    <w:link w:val="HeaderChar"/>
    <w:uiPriority w:val="99"/>
    <w:semiHidden/>
    <w:rsid w:val="00261D0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261D05"/>
    <w:rPr>
      <w:rFonts w:cs="Times New Roman"/>
    </w:rPr>
  </w:style>
  <w:style w:type="paragraph" w:styleId="Footer">
    <w:name w:val="footer"/>
    <w:basedOn w:val="Normal"/>
    <w:link w:val="FooterChar"/>
    <w:uiPriority w:val="99"/>
    <w:semiHidden/>
    <w:rsid w:val="00261D05"/>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61D05"/>
    <w:rPr>
      <w:rFonts w:cs="Times New Roman"/>
    </w:rPr>
  </w:style>
  <w:style w:type="paragraph" w:styleId="NoSpacing">
    <w:name w:val="No Spacing"/>
    <w:uiPriority w:val="99"/>
    <w:qFormat/>
    <w:rsid w:val="00FE04C0"/>
  </w:style>
  <w:style w:type="paragraph" w:styleId="BodyText">
    <w:name w:val="Body Text"/>
    <w:basedOn w:val="Normal"/>
    <w:link w:val="BodyTextChar"/>
    <w:uiPriority w:val="99"/>
    <w:rsid w:val="003A0064"/>
    <w:pPr>
      <w:suppressAutoHyphens/>
      <w:spacing w:after="0" w:line="240" w:lineRule="auto"/>
    </w:pPr>
    <w:rPr>
      <w:rFonts w:ascii="Times New Roman" w:hAnsi="Times New Roman"/>
      <w:sz w:val="28"/>
      <w:szCs w:val="20"/>
    </w:rPr>
  </w:style>
  <w:style w:type="character" w:customStyle="1" w:styleId="BodyTextChar">
    <w:name w:val="Body Text Char"/>
    <w:basedOn w:val="DefaultParagraphFont"/>
    <w:link w:val="BodyText"/>
    <w:uiPriority w:val="99"/>
    <w:locked/>
    <w:rsid w:val="003A0064"/>
    <w:rPr>
      <w:rFonts w:ascii="Times New Roman" w:hAnsi="Times New Roman" w:cs="Times New Roman"/>
      <w:sz w:val="20"/>
      <w:szCs w:val="20"/>
    </w:rPr>
  </w:style>
  <w:style w:type="character" w:styleId="IntenseEmphasis">
    <w:name w:val="Intense Emphasis"/>
    <w:basedOn w:val="DefaultParagraphFont"/>
    <w:uiPriority w:val="99"/>
    <w:qFormat/>
    <w:rsid w:val="00D34FD0"/>
    <w:rPr>
      <w:rFonts w:cs="Times New Roman"/>
      <w:b/>
      <w:i/>
      <w:color w:val="4F81BD"/>
    </w:rPr>
  </w:style>
  <w:style w:type="paragraph" w:customStyle="1" w:styleId="1">
    <w:name w:val="Название объекта1"/>
    <w:basedOn w:val="Normal"/>
    <w:uiPriority w:val="99"/>
    <w:rsid w:val="00D34FD0"/>
    <w:pPr>
      <w:suppressAutoHyphens/>
      <w:spacing w:after="0" w:line="240" w:lineRule="auto"/>
      <w:jc w:val="center"/>
    </w:pPr>
    <w:rPr>
      <w:rFonts w:ascii="Times New Roman" w:hAnsi="Times New Roman"/>
      <w:sz w:val="28"/>
      <w:szCs w:val="20"/>
      <w:lang w:eastAsia="ar-SA"/>
    </w:rPr>
  </w:style>
  <w:style w:type="paragraph" w:styleId="NormalWeb">
    <w:name w:val="Normal (Web)"/>
    <w:basedOn w:val="Normal"/>
    <w:uiPriority w:val="99"/>
    <w:rsid w:val="00D34FD0"/>
    <w:pPr>
      <w:spacing w:before="100" w:beforeAutospacing="1" w:after="100" w:afterAutospacing="1" w:line="240" w:lineRule="auto"/>
    </w:pPr>
    <w:rPr>
      <w:rFonts w:ascii="Times New Roman" w:hAnsi="Times New Roman"/>
      <w:sz w:val="24"/>
      <w:szCs w:val="24"/>
    </w:rPr>
  </w:style>
  <w:style w:type="paragraph" w:customStyle="1" w:styleId="10">
    <w:name w:val="Цитата1"/>
    <w:basedOn w:val="Normal"/>
    <w:uiPriority w:val="99"/>
    <w:rsid w:val="00D34FD0"/>
    <w:pPr>
      <w:suppressAutoHyphens/>
      <w:spacing w:after="0" w:line="240" w:lineRule="auto"/>
      <w:ind w:left="-540" w:right="-545"/>
    </w:pPr>
    <w:rPr>
      <w:rFonts w:ascii="Times New Roman" w:hAnsi="Times New Roman"/>
      <w:sz w:val="24"/>
      <w:szCs w:val="20"/>
    </w:rPr>
  </w:style>
  <w:style w:type="table" w:styleId="TableGrid">
    <w:name w:val="Table Grid"/>
    <w:basedOn w:val="TableNormal"/>
    <w:uiPriority w:val="99"/>
    <w:rsid w:val="00D34FD0"/>
    <w:pPr>
      <w:suppressAutoHyphens/>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uiPriority w:val="99"/>
    <w:rsid w:val="00CB3E79"/>
    <w:pPr>
      <w:widowControl w:val="0"/>
      <w:spacing w:before="260"/>
    </w:pPr>
    <w:rPr>
      <w:rFonts w:ascii="Arial" w:hAnsi="Arial"/>
      <w:i/>
      <w:szCs w:val="20"/>
    </w:rPr>
  </w:style>
  <w:style w:type="paragraph" w:styleId="Caption">
    <w:name w:val="caption"/>
    <w:basedOn w:val="Normal"/>
    <w:next w:val="Normal"/>
    <w:uiPriority w:val="99"/>
    <w:qFormat/>
    <w:rsid w:val="00CB3E79"/>
    <w:pPr>
      <w:widowControl w:val="0"/>
      <w:spacing w:after="0" w:line="240" w:lineRule="auto"/>
      <w:jc w:val="center"/>
    </w:pPr>
    <w:rPr>
      <w:rFonts w:ascii="Times New Roman" w:hAnsi="Times New Roman"/>
      <w:b/>
      <w:sz w:val="28"/>
      <w:szCs w:val="20"/>
    </w:rPr>
  </w:style>
  <w:style w:type="paragraph" w:customStyle="1" w:styleId="ConsTitle">
    <w:name w:val="ConsTitle"/>
    <w:uiPriority w:val="99"/>
    <w:rsid w:val="00CB3E79"/>
    <w:pPr>
      <w:widowControl w:val="0"/>
      <w:suppressAutoHyphens/>
      <w:autoSpaceDE w:val="0"/>
      <w:ind w:right="19772"/>
    </w:pPr>
    <w:rPr>
      <w:rFonts w:ascii="Arial"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divs>
    <w:div w:id="2137092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AD8314B4791CB8C559E2A59A52A34E06E39568909352EA70A55C3F2BF2D537A54EC67B8C6512A8m6gF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cons/document/cons_doc_LAW_164568/bbec48ff6fbeaac02b8579b5a8aed4c2d524a00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30C186CFEFD7EF455142C3182BA1CB53D87C8462523FBB726BAD52DA24D3AA0B9AC0B691DCDB705E2B79B24f8H" TargetMode="External"/><Relationship Id="rId5" Type="http://schemas.openxmlformats.org/officeDocument/2006/relationships/footnotes" Target="footnotes.xml"/><Relationship Id="rId10" Type="http://schemas.openxmlformats.org/officeDocument/2006/relationships/hyperlink" Target="consultantplus://offline/ref=05887152F26C1B8BF857531AB54A66508C489CBCE44E46702E1AC547BAgBvEN" TargetMode="External"/><Relationship Id="rId4" Type="http://schemas.openxmlformats.org/officeDocument/2006/relationships/webSettings" Target="webSettings.xml"/><Relationship Id="rId9" Type="http://schemas.openxmlformats.org/officeDocument/2006/relationships/hyperlink" Target="consultantplus://offline/ref=05887152F26C1B8BF857531AB54A66508C489CBCE44E46702E1AC547BABE572FB2E5F730gEv5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238</TotalTime>
  <Pages>21</Pages>
  <Words>8670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2016-03-24T06:43:00Z</dcterms:created>
  <dcterms:modified xsi:type="dcterms:W3CDTF">2016-10-12T02:21:00Z</dcterms:modified>
</cp:coreProperties>
</file>